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3B96" w14:textId="07EE037F" w:rsidR="00B81E11" w:rsidRPr="00C06712" w:rsidRDefault="00FD2E67" w:rsidP="00B32D17">
      <w:pPr>
        <w:shd w:val="clear" w:color="auto" w:fill="00B0F0"/>
        <w:jc w:val="center"/>
        <w:rPr>
          <w:b/>
          <w:bCs/>
          <w:sz w:val="28"/>
          <w:szCs w:val="32"/>
        </w:rPr>
      </w:pPr>
      <w:r w:rsidRPr="00C06712">
        <w:rPr>
          <w:b/>
          <w:bCs/>
          <w:sz w:val="28"/>
          <w:szCs w:val="32"/>
        </w:rPr>
        <w:t>MARCHES PUBLICS</w:t>
      </w:r>
      <w:r w:rsidR="00B32D17" w:rsidRPr="00C06712">
        <w:rPr>
          <w:b/>
          <w:bCs/>
          <w:sz w:val="28"/>
          <w:szCs w:val="32"/>
        </w:rPr>
        <w:t xml:space="preserve"> DE </w:t>
      </w:r>
      <w:r w:rsidR="00846340">
        <w:rPr>
          <w:b/>
          <w:bCs/>
          <w:sz w:val="28"/>
          <w:szCs w:val="32"/>
        </w:rPr>
        <w:t>PROGRAMMISTE</w:t>
      </w:r>
    </w:p>
    <w:p w14:paraId="3B8EA014" w14:textId="35B1B044" w:rsidR="004F4648" w:rsidRDefault="004F4648" w:rsidP="009C6F5E"/>
    <w:p w14:paraId="7CC3E2C9" w14:textId="77777777" w:rsidR="00FB6251" w:rsidRDefault="00FB6251" w:rsidP="009C6F5E"/>
    <w:tbl>
      <w:tblPr>
        <w:tblW w:w="0" w:type="auto"/>
        <w:tblInd w:w="1039" w:type="dxa"/>
        <w:tblLayout w:type="fixed"/>
        <w:tblCellMar>
          <w:left w:w="71" w:type="dxa"/>
          <w:right w:w="71"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508"/>
        <w:gridCol w:w="514"/>
        <w:gridCol w:w="454"/>
        <w:gridCol w:w="453"/>
        <w:gridCol w:w="469"/>
      </w:tblGrid>
      <w:tr w:rsidR="00B32D17" w:rsidRPr="00E0712A" w14:paraId="74E9BE57" w14:textId="77777777" w:rsidTr="00A23946">
        <w:trPr>
          <w:trHeight w:hRule="exact" w:val="367"/>
        </w:trPr>
        <w:tc>
          <w:tcPr>
            <w:tcW w:w="397" w:type="dxa"/>
            <w:tcBorders>
              <w:top w:val="single" w:sz="4" w:space="0" w:color="000000"/>
              <w:left w:val="single" w:sz="4" w:space="0" w:color="000000"/>
              <w:bottom w:val="single" w:sz="4" w:space="0" w:color="000000"/>
            </w:tcBorders>
            <w:shd w:val="clear" w:color="auto" w:fill="auto"/>
            <w:vAlign w:val="center"/>
          </w:tcPr>
          <w:p w14:paraId="17C96AD9"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514D67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B7509B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4403AEC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556362"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2D284E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7142B8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7BEA40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7A7D20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31FB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49BF1E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6D9BBCC0"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AA4F46F" w14:textId="77777777" w:rsidR="00B32D17" w:rsidRPr="00E0712A" w:rsidRDefault="00B32D17" w:rsidP="00A23946">
            <w:pPr>
              <w:snapToGrid w:val="0"/>
              <w:jc w:val="center"/>
              <w:rPr>
                <w:rFonts w:ascii="Arial" w:hAnsi="Arial" w:cs="Arial"/>
                <w:b/>
                <w:sz w:val="32"/>
                <w:szCs w:val="32"/>
                <w:highlight w:val="yellow"/>
              </w:rPr>
            </w:pPr>
          </w:p>
        </w:tc>
        <w:tc>
          <w:tcPr>
            <w:tcW w:w="508" w:type="dxa"/>
            <w:tcBorders>
              <w:top w:val="single" w:sz="4" w:space="0" w:color="000000"/>
              <w:left w:val="single" w:sz="4" w:space="0" w:color="000000"/>
              <w:bottom w:val="single" w:sz="4" w:space="0" w:color="000000"/>
            </w:tcBorders>
            <w:shd w:val="clear" w:color="auto" w:fill="auto"/>
            <w:vAlign w:val="center"/>
          </w:tcPr>
          <w:p w14:paraId="75420257" w14:textId="77777777" w:rsidR="00B32D17" w:rsidRPr="00E0712A" w:rsidRDefault="00B32D17" w:rsidP="00A23946">
            <w:pPr>
              <w:snapToGrid w:val="0"/>
              <w:jc w:val="center"/>
              <w:rPr>
                <w:rFonts w:ascii="Arial" w:hAnsi="Arial" w:cs="Arial"/>
                <w:b/>
                <w:sz w:val="32"/>
                <w:szCs w:val="32"/>
                <w:highlight w:val="yellow"/>
              </w:rPr>
            </w:pPr>
          </w:p>
        </w:tc>
        <w:tc>
          <w:tcPr>
            <w:tcW w:w="514" w:type="dxa"/>
            <w:tcBorders>
              <w:top w:val="single" w:sz="4" w:space="0" w:color="000000"/>
              <w:left w:val="single" w:sz="4" w:space="0" w:color="000000"/>
              <w:bottom w:val="single" w:sz="4" w:space="0" w:color="000000"/>
            </w:tcBorders>
            <w:shd w:val="clear" w:color="auto" w:fill="auto"/>
            <w:vAlign w:val="center"/>
          </w:tcPr>
          <w:p w14:paraId="0060B068" w14:textId="77777777" w:rsidR="00B32D17" w:rsidRPr="00E0712A" w:rsidRDefault="00B32D17" w:rsidP="00A23946">
            <w:pPr>
              <w:snapToGrid w:val="0"/>
              <w:jc w:val="center"/>
              <w:rPr>
                <w:rFonts w:ascii="Arial" w:hAnsi="Arial" w:cs="Arial"/>
                <w:b/>
                <w:sz w:val="32"/>
                <w:szCs w:val="32"/>
                <w:highlight w:val="yellow"/>
              </w:rPr>
            </w:pPr>
          </w:p>
        </w:tc>
        <w:tc>
          <w:tcPr>
            <w:tcW w:w="454" w:type="dxa"/>
            <w:tcBorders>
              <w:top w:val="single" w:sz="4" w:space="0" w:color="000000"/>
              <w:left w:val="single" w:sz="4" w:space="0" w:color="000000"/>
              <w:bottom w:val="single" w:sz="4" w:space="0" w:color="000000"/>
            </w:tcBorders>
            <w:shd w:val="clear" w:color="auto" w:fill="auto"/>
            <w:vAlign w:val="center"/>
          </w:tcPr>
          <w:p w14:paraId="185C2F5F" w14:textId="77777777" w:rsidR="00B32D17" w:rsidRPr="00E0712A" w:rsidRDefault="00B32D17" w:rsidP="00A23946">
            <w:pPr>
              <w:snapToGrid w:val="0"/>
              <w:jc w:val="center"/>
              <w:rPr>
                <w:rFonts w:ascii="Arial" w:hAnsi="Arial" w:cs="Arial"/>
                <w:b/>
                <w:sz w:val="32"/>
                <w:szCs w:val="32"/>
                <w:highlight w:val="yellow"/>
              </w:rPr>
            </w:pPr>
          </w:p>
        </w:tc>
        <w:tc>
          <w:tcPr>
            <w:tcW w:w="453" w:type="dxa"/>
            <w:tcBorders>
              <w:top w:val="single" w:sz="4" w:space="0" w:color="000000"/>
              <w:left w:val="single" w:sz="4" w:space="0" w:color="000000"/>
              <w:bottom w:val="single" w:sz="4" w:space="0" w:color="000000"/>
            </w:tcBorders>
            <w:shd w:val="clear" w:color="auto" w:fill="auto"/>
            <w:vAlign w:val="center"/>
          </w:tcPr>
          <w:p w14:paraId="2391FBB9" w14:textId="77777777" w:rsidR="00B32D17" w:rsidRPr="00E0712A" w:rsidRDefault="00B32D17" w:rsidP="00A23946">
            <w:pPr>
              <w:snapToGrid w:val="0"/>
              <w:jc w:val="center"/>
              <w:rPr>
                <w:rFonts w:ascii="Arial" w:hAnsi="Arial" w:cs="Arial"/>
                <w:b/>
                <w:sz w:val="32"/>
                <w:szCs w:val="32"/>
                <w:highlight w:val="yellow"/>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2B07F" w14:textId="77777777" w:rsidR="00B32D17" w:rsidRPr="00E0712A" w:rsidRDefault="00B32D17" w:rsidP="00A23946">
            <w:pPr>
              <w:snapToGrid w:val="0"/>
              <w:jc w:val="center"/>
              <w:rPr>
                <w:rFonts w:ascii="Arial" w:hAnsi="Arial" w:cs="Arial"/>
                <w:b/>
                <w:sz w:val="32"/>
                <w:szCs w:val="32"/>
                <w:highlight w:val="yellow"/>
              </w:rPr>
            </w:pPr>
          </w:p>
        </w:tc>
      </w:tr>
    </w:tbl>
    <w:p w14:paraId="6132A2B4" w14:textId="7D62E914" w:rsidR="00B32D17" w:rsidRDefault="00B32D17" w:rsidP="00B32D17"/>
    <w:p w14:paraId="5694B0E8" w14:textId="77777777" w:rsidR="00FB6251" w:rsidRDefault="00FB6251" w:rsidP="00B32D17"/>
    <w:tbl>
      <w:tblPr>
        <w:tblStyle w:val="Grilledutableau"/>
        <w:tblW w:w="0" w:type="auto"/>
        <w:tblLook w:val="04A0" w:firstRow="1" w:lastRow="0" w:firstColumn="1" w:lastColumn="0" w:noHBand="0" w:noVBand="1"/>
      </w:tblPr>
      <w:tblGrid>
        <w:gridCol w:w="9608"/>
      </w:tblGrid>
      <w:tr w:rsidR="00C06712" w14:paraId="4134BAA8" w14:textId="77777777" w:rsidTr="000564E7">
        <w:tc>
          <w:tcPr>
            <w:tcW w:w="9628" w:type="dxa"/>
            <w:tcBorders>
              <w:top w:val="double" w:sz="4" w:space="0" w:color="auto"/>
              <w:left w:val="double" w:sz="4" w:space="0" w:color="auto"/>
              <w:bottom w:val="double" w:sz="4" w:space="0" w:color="auto"/>
              <w:right w:val="double" w:sz="4" w:space="0" w:color="auto"/>
            </w:tcBorders>
            <w:shd w:val="clear" w:color="auto" w:fill="D9F5FF"/>
          </w:tcPr>
          <w:p w14:paraId="6D8BAB08" w14:textId="77777777" w:rsidR="00C06712" w:rsidRPr="00C06712" w:rsidRDefault="00C06712" w:rsidP="00C06712">
            <w:pPr>
              <w:jc w:val="center"/>
              <w:rPr>
                <w:b/>
                <w:bCs/>
                <w:sz w:val="28"/>
                <w:szCs w:val="32"/>
              </w:rPr>
            </w:pPr>
            <w:r w:rsidRPr="00C06712">
              <w:rPr>
                <w:b/>
                <w:bCs/>
                <w:sz w:val="28"/>
                <w:szCs w:val="32"/>
              </w:rPr>
              <w:t>ACTE D’ENGAGEMENT (AE)</w:t>
            </w:r>
          </w:p>
          <w:p w14:paraId="0000FE9F" w14:textId="5D50092D" w:rsidR="00C06712" w:rsidRPr="00C06712" w:rsidRDefault="0067569D" w:rsidP="00C06712">
            <w:pPr>
              <w:jc w:val="center"/>
              <w:rPr>
                <w:i/>
                <w:iCs/>
              </w:rPr>
            </w:pPr>
            <w:r>
              <w:rPr>
                <w:b/>
                <w:bCs/>
                <w:i/>
                <w:iCs/>
                <w:sz w:val="28"/>
                <w:szCs w:val="32"/>
              </w:rPr>
              <w:t>Groupement</w:t>
            </w:r>
          </w:p>
        </w:tc>
      </w:tr>
      <w:tr w:rsidR="00C06712" w14:paraId="7B6151E3" w14:textId="77777777" w:rsidTr="00FB6251">
        <w:trPr>
          <w:trHeight w:val="567"/>
        </w:trPr>
        <w:tc>
          <w:tcPr>
            <w:tcW w:w="9628" w:type="dxa"/>
            <w:tcBorders>
              <w:top w:val="double" w:sz="4" w:space="0" w:color="auto"/>
              <w:left w:val="nil"/>
              <w:bottom w:val="double" w:sz="4" w:space="0" w:color="auto"/>
              <w:right w:val="nil"/>
            </w:tcBorders>
          </w:tcPr>
          <w:p w14:paraId="77726A34" w14:textId="77777777" w:rsidR="00C06712" w:rsidRDefault="00C06712" w:rsidP="00C06712">
            <w:pPr>
              <w:jc w:val="center"/>
            </w:pPr>
          </w:p>
        </w:tc>
      </w:tr>
      <w:tr w:rsidR="00C06712" w14:paraId="19AA25AB" w14:textId="77777777" w:rsidTr="000564E7">
        <w:tc>
          <w:tcPr>
            <w:tcW w:w="9628" w:type="dxa"/>
            <w:tcBorders>
              <w:top w:val="double" w:sz="4" w:space="0" w:color="auto"/>
              <w:left w:val="double" w:sz="4" w:space="0" w:color="auto"/>
              <w:right w:val="double" w:sz="4" w:space="0" w:color="auto"/>
            </w:tcBorders>
            <w:shd w:val="clear" w:color="auto" w:fill="00B0F0"/>
          </w:tcPr>
          <w:p w14:paraId="5F8F5B30" w14:textId="1F17BE8B" w:rsidR="00C06712" w:rsidRPr="00D12E1D" w:rsidRDefault="00C06712" w:rsidP="00C06712">
            <w:pPr>
              <w:jc w:val="center"/>
              <w:rPr>
                <w:b/>
                <w:bCs/>
              </w:rPr>
            </w:pPr>
            <w:r w:rsidRPr="00D12E1D">
              <w:rPr>
                <w:b/>
                <w:bCs/>
                <w:sz w:val="24"/>
                <w:szCs w:val="28"/>
              </w:rPr>
              <w:t>Pouvoir adjudicateur exerçant la maîtrise d'ouvrage</w:t>
            </w:r>
          </w:p>
        </w:tc>
      </w:tr>
      <w:tr w:rsidR="00C06712" w14:paraId="09917901" w14:textId="77777777" w:rsidTr="000564E7">
        <w:tc>
          <w:tcPr>
            <w:tcW w:w="9628" w:type="dxa"/>
            <w:tcBorders>
              <w:left w:val="double" w:sz="4" w:space="0" w:color="auto"/>
              <w:bottom w:val="double" w:sz="4" w:space="0" w:color="auto"/>
              <w:right w:val="double" w:sz="4" w:space="0" w:color="auto"/>
            </w:tcBorders>
          </w:tcPr>
          <w:p w14:paraId="07EBBC39" w14:textId="77777777" w:rsidR="00C06712" w:rsidRDefault="00C06712" w:rsidP="00C06712">
            <w:pPr>
              <w:jc w:val="center"/>
            </w:pPr>
            <w:r>
              <w:t>État – Ministère de la Justice – Secrétariat Général</w:t>
            </w:r>
          </w:p>
          <w:p w14:paraId="2F73D3CF" w14:textId="79A088D5" w:rsidR="00C06712" w:rsidRDefault="00C06712" w:rsidP="00C06712">
            <w:pPr>
              <w:jc w:val="center"/>
            </w:pPr>
            <w:r>
              <w:t>Service de l’Immobilier Ministériel</w:t>
            </w:r>
          </w:p>
        </w:tc>
      </w:tr>
      <w:tr w:rsidR="00C06712" w14:paraId="08A633C1" w14:textId="77777777" w:rsidTr="00FB6251">
        <w:trPr>
          <w:trHeight w:val="567"/>
        </w:trPr>
        <w:tc>
          <w:tcPr>
            <w:tcW w:w="9628" w:type="dxa"/>
            <w:tcBorders>
              <w:top w:val="double" w:sz="4" w:space="0" w:color="auto"/>
              <w:left w:val="nil"/>
              <w:bottom w:val="double" w:sz="4" w:space="0" w:color="auto"/>
              <w:right w:val="nil"/>
            </w:tcBorders>
          </w:tcPr>
          <w:p w14:paraId="2CDBD5CF" w14:textId="77777777" w:rsidR="00C06712" w:rsidRDefault="00C06712" w:rsidP="00C06712">
            <w:pPr>
              <w:jc w:val="center"/>
            </w:pPr>
          </w:p>
        </w:tc>
      </w:tr>
      <w:tr w:rsidR="00C06712" w14:paraId="31FE60A8" w14:textId="77777777" w:rsidTr="000564E7">
        <w:tc>
          <w:tcPr>
            <w:tcW w:w="9628" w:type="dxa"/>
            <w:tcBorders>
              <w:top w:val="double" w:sz="4" w:space="0" w:color="auto"/>
              <w:left w:val="double" w:sz="4" w:space="0" w:color="auto"/>
              <w:right w:val="double" w:sz="4" w:space="0" w:color="auto"/>
            </w:tcBorders>
            <w:shd w:val="clear" w:color="auto" w:fill="00B0F0"/>
          </w:tcPr>
          <w:p w14:paraId="6B1C2683" w14:textId="4E5895E9" w:rsidR="00C06712" w:rsidRPr="00D12E1D" w:rsidRDefault="00C06712" w:rsidP="00C06712">
            <w:pPr>
              <w:jc w:val="center"/>
              <w:rPr>
                <w:b/>
                <w:bCs/>
              </w:rPr>
            </w:pPr>
            <w:r w:rsidRPr="00D12E1D">
              <w:rPr>
                <w:b/>
                <w:bCs/>
                <w:sz w:val="24"/>
                <w:szCs w:val="28"/>
              </w:rPr>
              <w:t>Objet du marché</w:t>
            </w:r>
          </w:p>
        </w:tc>
      </w:tr>
      <w:tr w:rsidR="00C06712" w14:paraId="4B0B8438" w14:textId="77777777" w:rsidTr="000564E7">
        <w:trPr>
          <w:trHeight w:val="185"/>
        </w:trPr>
        <w:tc>
          <w:tcPr>
            <w:tcW w:w="9628" w:type="dxa"/>
            <w:tcBorders>
              <w:left w:val="double" w:sz="4" w:space="0" w:color="auto"/>
              <w:bottom w:val="double" w:sz="4" w:space="0" w:color="auto"/>
              <w:right w:val="double" w:sz="4" w:space="0" w:color="auto"/>
            </w:tcBorders>
          </w:tcPr>
          <w:p w14:paraId="06CEEA9F" w14:textId="300DD1BD" w:rsidR="00C06712" w:rsidRPr="00C06712" w:rsidRDefault="007B166B" w:rsidP="00C06712">
            <w:pPr>
              <w:jc w:val="center"/>
              <w:rPr>
                <w:b/>
                <w:bCs/>
              </w:rPr>
            </w:pPr>
            <w:bookmarkStart w:id="0" w:name="_Hlk223612182"/>
            <w:r>
              <w:rPr>
                <w:b/>
                <w:bCs/>
                <w:szCs w:val="20"/>
              </w:rPr>
              <w:t>M</w:t>
            </w:r>
            <w:r w:rsidRPr="00E06CA0">
              <w:rPr>
                <w:b/>
                <w:bCs/>
                <w:szCs w:val="20"/>
              </w:rPr>
              <w:t>arché de prestations intellectuelles pour la mission de programmation relative à la réhabilitation du Tribunal Judiciaire de Mamoudzou (976</w:t>
            </w:r>
            <w:r>
              <w:rPr>
                <w:b/>
                <w:bCs/>
                <w:szCs w:val="20"/>
              </w:rPr>
              <w:t>)</w:t>
            </w:r>
            <w:bookmarkEnd w:id="0"/>
          </w:p>
        </w:tc>
      </w:tr>
      <w:tr w:rsidR="00C06712" w14:paraId="7F4AA017" w14:textId="77777777" w:rsidTr="00FB6251">
        <w:trPr>
          <w:trHeight w:val="567"/>
        </w:trPr>
        <w:tc>
          <w:tcPr>
            <w:tcW w:w="9628" w:type="dxa"/>
            <w:tcBorders>
              <w:top w:val="double" w:sz="4" w:space="0" w:color="auto"/>
              <w:left w:val="nil"/>
              <w:bottom w:val="double" w:sz="4" w:space="0" w:color="auto"/>
              <w:right w:val="nil"/>
            </w:tcBorders>
          </w:tcPr>
          <w:p w14:paraId="13DC2380" w14:textId="77777777" w:rsidR="00C06712" w:rsidRDefault="00C06712" w:rsidP="00C06712">
            <w:pPr>
              <w:jc w:val="center"/>
            </w:pPr>
          </w:p>
        </w:tc>
      </w:tr>
      <w:tr w:rsidR="00C06712" w14:paraId="4AFE86DA" w14:textId="77777777" w:rsidTr="000564E7">
        <w:tc>
          <w:tcPr>
            <w:tcW w:w="9628" w:type="dxa"/>
            <w:tcBorders>
              <w:top w:val="double" w:sz="4" w:space="0" w:color="auto"/>
              <w:left w:val="double" w:sz="4" w:space="0" w:color="auto"/>
              <w:bottom w:val="double" w:sz="4" w:space="0" w:color="auto"/>
              <w:right w:val="double" w:sz="4" w:space="0" w:color="auto"/>
            </w:tcBorders>
          </w:tcPr>
          <w:p w14:paraId="6CEC9434" w14:textId="5B59260C" w:rsidR="00C06712" w:rsidRPr="00C06712" w:rsidRDefault="00C06712" w:rsidP="00C06712">
            <w:pPr>
              <w:jc w:val="center"/>
              <w:rPr>
                <w:b/>
                <w:bCs/>
              </w:rPr>
            </w:pPr>
            <w:r w:rsidRPr="00C06712">
              <w:rPr>
                <w:b/>
                <w:bCs/>
              </w:rPr>
              <w:t xml:space="preserve">Marché sur procédure adaptée en application des </w:t>
            </w:r>
            <w:hyperlink r:id="rId8" w:history="1">
              <w:r w:rsidRPr="001115FA">
                <w:rPr>
                  <w:rStyle w:val="Lienhypertexte"/>
                  <w:b/>
                  <w:bCs/>
                </w:rPr>
                <w:t>articles L.2123-1</w:t>
              </w:r>
            </w:hyperlink>
            <w:r w:rsidRPr="00C06712">
              <w:rPr>
                <w:b/>
                <w:bCs/>
              </w:rPr>
              <w:t xml:space="preserve"> et </w:t>
            </w:r>
            <w:hyperlink r:id="rId9" w:anchor="LEGISCTA000037730859" w:history="1">
              <w:r w:rsidRPr="001115FA">
                <w:rPr>
                  <w:rStyle w:val="Lienhypertexte"/>
                  <w:b/>
                  <w:bCs/>
                </w:rPr>
                <w:t>R.2123-1 à R.2123-7</w:t>
              </w:r>
            </w:hyperlink>
            <w:r w:rsidRPr="00C06712">
              <w:rPr>
                <w:b/>
                <w:bCs/>
              </w:rPr>
              <w:t xml:space="preserve"> du code de la commande publique</w:t>
            </w:r>
          </w:p>
        </w:tc>
      </w:tr>
    </w:tbl>
    <w:p w14:paraId="068F20CC" w14:textId="77777777" w:rsidR="00C06712" w:rsidRPr="00B32D17" w:rsidRDefault="00C06712" w:rsidP="00B32D17"/>
    <w:p w14:paraId="75D258B8" w14:textId="6382E05E" w:rsidR="00B32D17" w:rsidRDefault="00C06712" w:rsidP="00B32D17">
      <w:r w:rsidRPr="00C06712">
        <w:t xml:space="preserve">L’offre a été établie sur la base des conditions économiques en vigueur au mois </w:t>
      </w:r>
      <w:r w:rsidR="00E00C07">
        <w:t>de mai</w:t>
      </w:r>
      <w:r w:rsidR="00681C62">
        <w:t xml:space="preserve"> 202</w:t>
      </w:r>
      <w:r w:rsidR="007B166B">
        <w:t>6</w:t>
      </w:r>
      <w:r w:rsidR="00681C62">
        <w:t xml:space="preserve"> </w:t>
      </w:r>
      <w:r w:rsidRPr="00C06712">
        <w:t>(mois zéro m</w:t>
      </w:r>
      <w:r w:rsidRPr="00C06712">
        <w:rPr>
          <w:vertAlign w:val="subscript"/>
        </w:rPr>
        <w:t>0</w:t>
      </w:r>
      <w:r w:rsidRPr="00C06712">
        <w:t>).</w:t>
      </w:r>
    </w:p>
    <w:p w14:paraId="4536AFBA" w14:textId="5E004B6F" w:rsidR="00C06712" w:rsidRDefault="00C06712" w:rsidP="00B32D17"/>
    <w:tbl>
      <w:tblPr>
        <w:tblStyle w:val="Grilledutableau"/>
        <w:tblW w:w="0" w:type="auto"/>
        <w:tblLook w:val="04A0" w:firstRow="1" w:lastRow="0" w:firstColumn="1" w:lastColumn="0" w:noHBand="0" w:noVBand="1"/>
      </w:tblPr>
      <w:tblGrid>
        <w:gridCol w:w="4814"/>
        <w:gridCol w:w="4814"/>
      </w:tblGrid>
      <w:tr w:rsidR="00C06712" w14:paraId="171F7310" w14:textId="77777777" w:rsidTr="00E10B97">
        <w:tc>
          <w:tcPr>
            <w:tcW w:w="4814" w:type="dxa"/>
            <w:tcBorders>
              <w:right w:val="single" w:sz="4" w:space="0" w:color="auto"/>
            </w:tcBorders>
            <w:shd w:val="clear" w:color="auto" w:fill="00B0F0"/>
          </w:tcPr>
          <w:p w14:paraId="0C5EF31D" w14:textId="7E6A64B3" w:rsidR="00C06712" w:rsidRPr="0034525F" w:rsidRDefault="00C06712" w:rsidP="00C06712">
            <w:pPr>
              <w:rPr>
                <w:sz w:val="24"/>
                <w:szCs w:val="28"/>
              </w:rPr>
            </w:pPr>
            <w:r w:rsidRPr="0034525F">
              <w:rPr>
                <w:sz w:val="24"/>
                <w:szCs w:val="28"/>
              </w:rPr>
              <w:t>Montant TTC</w:t>
            </w:r>
          </w:p>
        </w:tc>
        <w:tc>
          <w:tcPr>
            <w:tcW w:w="4814" w:type="dxa"/>
            <w:tcBorders>
              <w:top w:val="single" w:sz="4" w:space="0" w:color="auto"/>
              <w:left w:val="single" w:sz="4" w:space="0" w:color="auto"/>
              <w:right w:val="single" w:sz="4" w:space="0" w:color="auto"/>
            </w:tcBorders>
            <w:shd w:val="clear" w:color="auto" w:fill="00B0F0"/>
          </w:tcPr>
          <w:p w14:paraId="31A16153" w14:textId="58D12DD8" w:rsidR="00C06712" w:rsidRPr="0034525F" w:rsidRDefault="00C06712" w:rsidP="00C06712">
            <w:pPr>
              <w:rPr>
                <w:sz w:val="24"/>
                <w:szCs w:val="28"/>
              </w:rPr>
            </w:pPr>
            <w:r w:rsidRPr="0034525F">
              <w:rPr>
                <w:sz w:val="24"/>
                <w:szCs w:val="28"/>
              </w:rPr>
              <w:t>Référence PLACE</w:t>
            </w:r>
          </w:p>
        </w:tc>
      </w:tr>
      <w:tr w:rsidR="00C06712" w14:paraId="294FF8A0" w14:textId="77777777" w:rsidTr="00E10B97">
        <w:tc>
          <w:tcPr>
            <w:tcW w:w="4814" w:type="dxa"/>
            <w:tcBorders>
              <w:bottom w:val="single" w:sz="4" w:space="0" w:color="auto"/>
              <w:right w:val="single" w:sz="4" w:space="0" w:color="auto"/>
            </w:tcBorders>
          </w:tcPr>
          <w:p w14:paraId="2C8DF259" w14:textId="77777777" w:rsidR="00C06712" w:rsidRPr="0034525F" w:rsidRDefault="00C06712" w:rsidP="00C06712">
            <w:pPr>
              <w:rPr>
                <w:sz w:val="24"/>
                <w:szCs w:val="28"/>
              </w:rPr>
            </w:pPr>
          </w:p>
        </w:tc>
        <w:tc>
          <w:tcPr>
            <w:tcW w:w="4814" w:type="dxa"/>
            <w:tcBorders>
              <w:left w:val="single" w:sz="4" w:space="0" w:color="auto"/>
              <w:bottom w:val="single" w:sz="4" w:space="0" w:color="auto"/>
              <w:right w:val="single" w:sz="4" w:space="0" w:color="auto"/>
            </w:tcBorders>
          </w:tcPr>
          <w:p w14:paraId="5C970963" w14:textId="6AE94467" w:rsidR="00C06712" w:rsidRPr="0034525F" w:rsidRDefault="00681C62" w:rsidP="00C06712">
            <w:pPr>
              <w:rPr>
                <w:sz w:val="24"/>
                <w:szCs w:val="28"/>
              </w:rPr>
            </w:pPr>
            <w:r w:rsidRPr="00C56BCD">
              <w:rPr>
                <w:sz w:val="24"/>
                <w:szCs w:val="28"/>
              </w:rPr>
              <w:t>DI-AIX-PROG-</w:t>
            </w:r>
            <w:r w:rsidR="007B166B">
              <w:rPr>
                <w:sz w:val="24"/>
                <w:szCs w:val="28"/>
              </w:rPr>
              <w:t>MAMOUDZOU</w:t>
            </w:r>
          </w:p>
        </w:tc>
      </w:tr>
      <w:tr w:rsidR="00C06712" w14:paraId="31FBEDF7" w14:textId="77777777" w:rsidTr="00E10B97">
        <w:tc>
          <w:tcPr>
            <w:tcW w:w="4814" w:type="dxa"/>
            <w:tcBorders>
              <w:right w:val="single" w:sz="4" w:space="0" w:color="auto"/>
            </w:tcBorders>
            <w:shd w:val="clear" w:color="auto" w:fill="00B0F0"/>
          </w:tcPr>
          <w:p w14:paraId="7C01EDE9" w14:textId="52A61685" w:rsidR="00C06712" w:rsidRPr="0034525F" w:rsidRDefault="00C06712" w:rsidP="00C06712">
            <w:pPr>
              <w:rPr>
                <w:sz w:val="24"/>
                <w:szCs w:val="28"/>
              </w:rPr>
            </w:pPr>
            <w:r w:rsidRPr="0034525F">
              <w:rPr>
                <w:sz w:val="24"/>
                <w:szCs w:val="28"/>
              </w:rPr>
              <w:t>Code CPV principal</w:t>
            </w:r>
          </w:p>
        </w:tc>
        <w:tc>
          <w:tcPr>
            <w:tcW w:w="4814" w:type="dxa"/>
            <w:tcBorders>
              <w:top w:val="single" w:sz="4" w:space="0" w:color="auto"/>
              <w:left w:val="single" w:sz="4" w:space="0" w:color="auto"/>
              <w:bottom w:val="nil"/>
              <w:right w:val="nil"/>
            </w:tcBorders>
          </w:tcPr>
          <w:p w14:paraId="7110F10A" w14:textId="77777777" w:rsidR="00C06712" w:rsidRPr="0034525F" w:rsidRDefault="00C06712" w:rsidP="00C06712">
            <w:pPr>
              <w:rPr>
                <w:sz w:val="24"/>
                <w:szCs w:val="28"/>
              </w:rPr>
            </w:pPr>
          </w:p>
        </w:tc>
      </w:tr>
      <w:tr w:rsidR="00C06712" w14:paraId="75F80221" w14:textId="77777777" w:rsidTr="00E10B97">
        <w:tc>
          <w:tcPr>
            <w:tcW w:w="4814" w:type="dxa"/>
            <w:tcBorders>
              <w:right w:val="single" w:sz="4" w:space="0" w:color="auto"/>
            </w:tcBorders>
          </w:tcPr>
          <w:p w14:paraId="28E4F4C6" w14:textId="5D7378CD" w:rsidR="00C06712" w:rsidRPr="0034525F" w:rsidRDefault="00BE7F99" w:rsidP="00C06712">
            <w:pPr>
              <w:rPr>
                <w:sz w:val="24"/>
                <w:szCs w:val="28"/>
              </w:rPr>
            </w:pPr>
            <w:r>
              <w:rPr>
                <w:sz w:val="24"/>
                <w:szCs w:val="28"/>
              </w:rPr>
              <w:t>79933000-3</w:t>
            </w:r>
          </w:p>
        </w:tc>
        <w:tc>
          <w:tcPr>
            <w:tcW w:w="4814" w:type="dxa"/>
            <w:tcBorders>
              <w:top w:val="nil"/>
              <w:left w:val="single" w:sz="4" w:space="0" w:color="auto"/>
              <w:bottom w:val="nil"/>
              <w:right w:val="nil"/>
            </w:tcBorders>
          </w:tcPr>
          <w:p w14:paraId="728F13D0" w14:textId="77777777" w:rsidR="00C06712" w:rsidRPr="0034525F" w:rsidRDefault="00C06712" w:rsidP="00C06712">
            <w:pPr>
              <w:rPr>
                <w:sz w:val="24"/>
                <w:szCs w:val="28"/>
              </w:rPr>
            </w:pPr>
          </w:p>
        </w:tc>
      </w:tr>
      <w:tr w:rsidR="00C06712" w14:paraId="2C56762D" w14:textId="77777777" w:rsidTr="00E10B97">
        <w:tc>
          <w:tcPr>
            <w:tcW w:w="4814" w:type="dxa"/>
            <w:tcBorders>
              <w:right w:val="single" w:sz="4" w:space="0" w:color="auto"/>
            </w:tcBorders>
            <w:shd w:val="clear" w:color="auto" w:fill="00B0F0"/>
          </w:tcPr>
          <w:p w14:paraId="467697A9" w14:textId="41EEAB95" w:rsidR="00C06712" w:rsidRPr="0034525F" w:rsidRDefault="00C06712" w:rsidP="00C06712">
            <w:pPr>
              <w:rPr>
                <w:sz w:val="24"/>
                <w:szCs w:val="28"/>
              </w:rPr>
            </w:pPr>
            <w:r w:rsidRPr="0034525F">
              <w:rPr>
                <w:sz w:val="24"/>
                <w:szCs w:val="28"/>
              </w:rPr>
              <w:t>Code CPV secondaire</w:t>
            </w:r>
          </w:p>
        </w:tc>
        <w:tc>
          <w:tcPr>
            <w:tcW w:w="4814" w:type="dxa"/>
            <w:tcBorders>
              <w:top w:val="nil"/>
              <w:left w:val="single" w:sz="4" w:space="0" w:color="auto"/>
              <w:bottom w:val="nil"/>
              <w:right w:val="nil"/>
            </w:tcBorders>
          </w:tcPr>
          <w:p w14:paraId="4EA508FB" w14:textId="77777777" w:rsidR="00C06712" w:rsidRPr="0034525F" w:rsidRDefault="00C06712" w:rsidP="00C06712">
            <w:pPr>
              <w:rPr>
                <w:sz w:val="24"/>
                <w:szCs w:val="28"/>
              </w:rPr>
            </w:pPr>
          </w:p>
        </w:tc>
      </w:tr>
      <w:tr w:rsidR="00C06712" w14:paraId="4328955F" w14:textId="77777777" w:rsidTr="00E10B97">
        <w:tc>
          <w:tcPr>
            <w:tcW w:w="4814" w:type="dxa"/>
            <w:tcBorders>
              <w:right w:val="single" w:sz="4" w:space="0" w:color="auto"/>
            </w:tcBorders>
          </w:tcPr>
          <w:p w14:paraId="0C0072E5" w14:textId="4633E6AD" w:rsidR="00C06712" w:rsidRPr="0034525F" w:rsidRDefault="00C06712" w:rsidP="00C06712">
            <w:pPr>
              <w:rPr>
                <w:sz w:val="24"/>
                <w:szCs w:val="28"/>
              </w:rPr>
            </w:pPr>
          </w:p>
        </w:tc>
        <w:tc>
          <w:tcPr>
            <w:tcW w:w="4814" w:type="dxa"/>
            <w:tcBorders>
              <w:top w:val="nil"/>
              <w:left w:val="single" w:sz="4" w:space="0" w:color="auto"/>
              <w:bottom w:val="nil"/>
              <w:right w:val="nil"/>
            </w:tcBorders>
          </w:tcPr>
          <w:p w14:paraId="084466CE" w14:textId="77777777" w:rsidR="00C06712" w:rsidRPr="0034525F" w:rsidRDefault="00C06712" w:rsidP="00B32D17">
            <w:pPr>
              <w:rPr>
                <w:sz w:val="24"/>
                <w:szCs w:val="28"/>
              </w:rPr>
            </w:pPr>
          </w:p>
        </w:tc>
      </w:tr>
      <w:tr w:rsidR="00C06712" w14:paraId="63A11F8F" w14:textId="77777777" w:rsidTr="00E10B97">
        <w:tc>
          <w:tcPr>
            <w:tcW w:w="4814" w:type="dxa"/>
            <w:tcBorders>
              <w:right w:val="single" w:sz="4" w:space="0" w:color="auto"/>
            </w:tcBorders>
            <w:shd w:val="clear" w:color="auto" w:fill="00B0F0"/>
          </w:tcPr>
          <w:p w14:paraId="06F7419F" w14:textId="638694B4" w:rsidR="00C06712" w:rsidRPr="0034525F" w:rsidRDefault="00C06712" w:rsidP="00B32D17">
            <w:pPr>
              <w:rPr>
                <w:sz w:val="24"/>
                <w:szCs w:val="28"/>
              </w:rPr>
            </w:pPr>
            <w:r w:rsidRPr="0034525F">
              <w:rPr>
                <w:sz w:val="24"/>
                <w:szCs w:val="28"/>
              </w:rPr>
              <w:t>Imputation</w:t>
            </w:r>
          </w:p>
        </w:tc>
        <w:tc>
          <w:tcPr>
            <w:tcW w:w="4814" w:type="dxa"/>
            <w:tcBorders>
              <w:top w:val="nil"/>
              <w:left w:val="single" w:sz="4" w:space="0" w:color="auto"/>
              <w:bottom w:val="nil"/>
              <w:right w:val="nil"/>
            </w:tcBorders>
          </w:tcPr>
          <w:p w14:paraId="569D17A6" w14:textId="77777777" w:rsidR="00C06712" w:rsidRPr="0034525F" w:rsidRDefault="00C06712" w:rsidP="00B32D17">
            <w:pPr>
              <w:rPr>
                <w:sz w:val="24"/>
                <w:szCs w:val="28"/>
              </w:rPr>
            </w:pPr>
          </w:p>
        </w:tc>
      </w:tr>
      <w:tr w:rsidR="00C06712" w14:paraId="14C61983" w14:textId="77777777" w:rsidTr="00E10B97">
        <w:tc>
          <w:tcPr>
            <w:tcW w:w="4814" w:type="dxa"/>
            <w:tcBorders>
              <w:right w:val="single" w:sz="4" w:space="0" w:color="auto"/>
            </w:tcBorders>
          </w:tcPr>
          <w:p w14:paraId="7F1BCD3B" w14:textId="24331F91" w:rsidR="00C06712" w:rsidRPr="0034525F" w:rsidRDefault="00C06712" w:rsidP="00C06712">
            <w:pPr>
              <w:rPr>
                <w:sz w:val="24"/>
                <w:szCs w:val="28"/>
              </w:rPr>
            </w:pPr>
            <w:r w:rsidRPr="0034525F">
              <w:rPr>
                <w:sz w:val="24"/>
                <w:szCs w:val="28"/>
              </w:rPr>
              <w:t>TF n°</w:t>
            </w:r>
          </w:p>
          <w:p w14:paraId="689D45EB" w14:textId="45C0F7FE" w:rsidR="00C06712" w:rsidRPr="0034525F" w:rsidRDefault="00C06712" w:rsidP="00C06712">
            <w:pPr>
              <w:rPr>
                <w:sz w:val="24"/>
                <w:szCs w:val="28"/>
              </w:rPr>
            </w:pPr>
            <w:r w:rsidRPr="0034525F">
              <w:rPr>
                <w:sz w:val="24"/>
                <w:szCs w:val="28"/>
              </w:rPr>
              <w:t>DF :</w:t>
            </w:r>
            <w:r w:rsidR="006A28EE" w:rsidRPr="0034525F">
              <w:rPr>
                <w:sz w:val="24"/>
                <w:szCs w:val="28"/>
              </w:rPr>
              <w:t xml:space="preserve"> </w:t>
            </w:r>
          </w:p>
          <w:p w14:paraId="74904161" w14:textId="11652179" w:rsidR="00C06712" w:rsidRPr="0034525F" w:rsidRDefault="00C06712" w:rsidP="00C06712">
            <w:pPr>
              <w:rPr>
                <w:sz w:val="24"/>
                <w:szCs w:val="28"/>
              </w:rPr>
            </w:pPr>
            <w:r w:rsidRPr="0034525F">
              <w:rPr>
                <w:sz w:val="24"/>
                <w:szCs w:val="28"/>
              </w:rPr>
              <w:t>CC :</w:t>
            </w:r>
            <w:r w:rsidR="006A28EE" w:rsidRPr="0034525F">
              <w:rPr>
                <w:sz w:val="24"/>
                <w:szCs w:val="28"/>
              </w:rPr>
              <w:t xml:space="preserve"> </w:t>
            </w:r>
          </w:p>
          <w:p w14:paraId="5D290D7D" w14:textId="480D7D06" w:rsidR="00C06712" w:rsidRPr="0034525F" w:rsidRDefault="00C06712" w:rsidP="00C06712">
            <w:pPr>
              <w:rPr>
                <w:sz w:val="24"/>
                <w:szCs w:val="28"/>
              </w:rPr>
            </w:pPr>
            <w:r w:rsidRPr="0034525F">
              <w:rPr>
                <w:sz w:val="24"/>
                <w:szCs w:val="28"/>
              </w:rPr>
              <w:t xml:space="preserve">GM : </w:t>
            </w:r>
            <w:r w:rsidR="00BE7F99">
              <w:rPr>
                <w:sz w:val="24"/>
                <w:szCs w:val="28"/>
              </w:rPr>
              <w:t>36.04.03</w:t>
            </w:r>
          </w:p>
          <w:p w14:paraId="0AF759F1" w14:textId="77777777" w:rsidR="00C06712" w:rsidRPr="0034525F" w:rsidRDefault="00C06712" w:rsidP="00C06712">
            <w:pPr>
              <w:rPr>
                <w:sz w:val="24"/>
                <w:szCs w:val="28"/>
              </w:rPr>
            </w:pPr>
            <w:r w:rsidRPr="0034525F">
              <w:rPr>
                <w:sz w:val="24"/>
                <w:szCs w:val="28"/>
              </w:rPr>
              <w:t>EJ n° :</w:t>
            </w:r>
          </w:p>
          <w:p w14:paraId="37448C23" w14:textId="1F2AFF2F" w:rsidR="00C06712" w:rsidRPr="0034525F" w:rsidRDefault="00C06712" w:rsidP="00C06712">
            <w:pPr>
              <w:rPr>
                <w:sz w:val="24"/>
                <w:szCs w:val="28"/>
              </w:rPr>
            </w:pPr>
            <w:r w:rsidRPr="0034525F">
              <w:rPr>
                <w:sz w:val="24"/>
                <w:szCs w:val="28"/>
              </w:rPr>
              <w:t xml:space="preserve">Service exécutant : </w:t>
            </w:r>
            <w:r w:rsidR="00681C62" w:rsidRPr="00C56BCD">
              <w:rPr>
                <w:sz w:val="24"/>
                <w:szCs w:val="28"/>
              </w:rPr>
              <w:t>FAC0000013</w:t>
            </w:r>
          </w:p>
        </w:tc>
        <w:tc>
          <w:tcPr>
            <w:tcW w:w="4814" w:type="dxa"/>
            <w:tcBorders>
              <w:top w:val="nil"/>
              <w:left w:val="single" w:sz="4" w:space="0" w:color="auto"/>
              <w:bottom w:val="nil"/>
              <w:right w:val="nil"/>
            </w:tcBorders>
          </w:tcPr>
          <w:p w14:paraId="5BC0F6BA" w14:textId="77777777" w:rsidR="00C06712" w:rsidRPr="0034525F" w:rsidRDefault="00C06712" w:rsidP="00B32D17">
            <w:pPr>
              <w:rPr>
                <w:sz w:val="24"/>
                <w:szCs w:val="28"/>
              </w:rPr>
            </w:pPr>
          </w:p>
        </w:tc>
      </w:tr>
    </w:tbl>
    <w:p w14:paraId="4C5ACB7F" w14:textId="77777777" w:rsidR="00C06712" w:rsidRPr="00B32D17" w:rsidRDefault="00C06712" w:rsidP="00B32D17"/>
    <w:p w14:paraId="7189B674" w14:textId="350DF1F6" w:rsidR="00B32D17" w:rsidRPr="00B32D17" w:rsidRDefault="00FB45E2" w:rsidP="00B32D17">
      <w:r w:rsidRPr="00FB45E2">
        <w:t>L’acte d’engagement comporte</w:t>
      </w:r>
      <w:r w:rsidRPr="00B65FF0">
        <w:t xml:space="preserve"> </w:t>
      </w:r>
      <w:fldSimple w:instr="NUMPAGES  \* Arabic  \* MERGEFORMAT">
        <w:r w:rsidR="008E61FD">
          <w:rPr>
            <w:noProof/>
          </w:rPr>
          <w:t>12</w:t>
        </w:r>
      </w:fldSimple>
      <w:r w:rsidRPr="00B65FF0">
        <w:t xml:space="preserve"> pages et </w:t>
      </w:r>
      <w:r w:rsidR="00C53019">
        <w:t>3</w:t>
      </w:r>
      <w:r w:rsidRPr="00B65FF0">
        <w:t xml:space="preserve"> </w:t>
      </w:r>
      <w:r w:rsidR="008E7EC5" w:rsidRPr="00B65FF0">
        <w:t>annexes</w:t>
      </w:r>
      <w:r w:rsidRPr="00B65FF0">
        <w:t>.</w:t>
      </w:r>
    </w:p>
    <w:p w14:paraId="4787333A" w14:textId="28C5033A" w:rsidR="00B32D17" w:rsidRPr="00B32D17" w:rsidRDefault="00B32D17" w:rsidP="00B32D17"/>
    <w:p w14:paraId="291982AA" w14:textId="52B68F3F" w:rsidR="00B32D17" w:rsidRPr="00B32D17" w:rsidRDefault="00B32D17" w:rsidP="00B32D17"/>
    <w:p w14:paraId="2E1A2DF5" w14:textId="77777777" w:rsidR="00F1201A" w:rsidRDefault="00F1201A" w:rsidP="00B32D17">
      <w:pPr>
        <w:sectPr w:rsidR="00F1201A" w:rsidSect="00A654FA">
          <w:footerReference w:type="default" r:id="rId10"/>
          <w:pgSz w:w="11906" w:h="16838"/>
          <w:pgMar w:top="1134" w:right="1134" w:bottom="1134" w:left="1134" w:header="708" w:footer="708" w:gutter="0"/>
          <w:cols w:space="708"/>
          <w:docGrid w:linePitch="360"/>
        </w:sectPr>
      </w:pPr>
    </w:p>
    <w:tbl>
      <w:tblPr>
        <w:tblStyle w:val="Grilledutableau"/>
        <w:tblW w:w="0" w:type="auto"/>
        <w:tblLook w:val="04A0" w:firstRow="1" w:lastRow="0" w:firstColumn="1" w:lastColumn="0" w:noHBand="0" w:noVBand="1"/>
      </w:tblPr>
      <w:tblGrid>
        <w:gridCol w:w="9608"/>
      </w:tblGrid>
      <w:tr w:rsidR="00D12E1D" w14:paraId="5010F046" w14:textId="77777777" w:rsidTr="00F1201A">
        <w:tc>
          <w:tcPr>
            <w:tcW w:w="9608" w:type="dxa"/>
            <w:tcBorders>
              <w:top w:val="double" w:sz="4" w:space="0" w:color="auto"/>
              <w:left w:val="double" w:sz="4" w:space="0" w:color="auto"/>
              <w:bottom w:val="double" w:sz="4" w:space="0" w:color="auto"/>
              <w:right w:val="double" w:sz="4" w:space="0" w:color="auto"/>
            </w:tcBorders>
            <w:shd w:val="clear" w:color="auto" w:fill="D9F5FF"/>
          </w:tcPr>
          <w:p w14:paraId="05CFEE3C" w14:textId="77777777" w:rsidR="00D12E1D" w:rsidRPr="00C06712" w:rsidRDefault="00D12E1D" w:rsidP="00A23946">
            <w:pPr>
              <w:jc w:val="center"/>
              <w:rPr>
                <w:b/>
                <w:bCs/>
                <w:sz w:val="28"/>
                <w:szCs w:val="32"/>
              </w:rPr>
            </w:pPr>
            <w:r w:rsidRPr="00C06712">
              <w:rPr>
                <w:b/>
                <w:bCs/>
                <w:sz w:val="28"/>
                <w:szCs w:val="32"/>
              </w:rPr>
              <w:lastRenderedPageBreak/>
              <w:t>ACTE D’ENGAGEMENT (AE)</w:t>
            </w:r>
          </w:p>
          <w:p w14:paraId="14F32CF8" w14:textId="4F9E5732" w:rsidR="00D12E1D" w:rsidRPr="00C06712" w:rsidRDefault="00D12E1D" w:rsidP="00A23946">
            <w:pPr>
              <w:jc w:val="center"/>
              <w:rPr>
                <w:i/>
                <w:iCs/>
              </w:rPr>
            </w:pPr>
          </w:p>
        </w:tc>
      </w:tr>
      <w:tr w:rsidR="00D12E1D" w14:paraId="56F57F60" w14:textId="77777777" w:rsidTr="00F1201A">
        <w:trPr>
          <w:trHeight w:val="567"/>
        </w:trPr>
        <w:tc>
          <w:tcPr>
            <w:tcW w:w="9608" w:type="dxa"/>
            <w:tcBorders>
              <w:top w:val="double" w:sz="4" w:space="0" w:color="auto"/>
              <w:left w:val="nil"/>
              <w:bottom w:val="double" w:sz="4" w:space="0" w:color="auto"/>
              <w:right w:val="nil"/>
            </w:tcBorders>
          </w:tcPr>
          <w:p w14:paraId="34DE8087" w14:textId="77777777" w:rsidR="00D12E1D" w:rsidRDefault="00D12E1D" w:rsidP="00A23946">
            <w:pPr>
              <w:jc w:val="center"/>
            </w:pPr>
          </w:p>
        </w:tc>
      </w:tr>
      <w:tr w:rsidR="00D12E1D" w14:paraId="493E95B3" w14:textId="77777777" w:rsidTr="00F1201A">
        <w:tc>
          <w:tcPr>
            <w:tcW w:w="9608" w:type="dxa"/>
            <w:tcBorders>
              <w:top w:val="double" w:sz="4" w:space="0" w:color="auto"/>
              <w:left w:val="double" w:sz="4" w:space="0" w:color="auto"/>
              <w:right w:val="double" w:sz="4" w:space="0" w:color="auto"/>
            </w:tcBorders>
            <w:shd w:val="clear" w:color="auto" w:fill="00B0F0"/>
          </w:tcPr>
          <w:p w14:paraId="232478E4" w14:textId="496AA644" w:rsidR="00D12E1D" w:rsidRPr="00D12E1D" w:rsidRDefault="00D12E1D" w:rsidP="00A23946">
            <w:pPr>
              <w:jc w:val="center"/>
              <w:rPr>
                <w:b/>
                <w:bCs/>
              </w:rPr>
            </w:pPr>
            <w:r w:rsidRPr="00D12E1D">
              <w:rPr>
                <w:b/>
                <w:bCs/>
                <w:sz w:val="24"/>
                <w:szCs w:val="28"/>
              </w:rPr>
              <w:t>Représentant du pouvoir adjudicateur (RPA)</w:t>
            </w:r>
          </w:p>
        </w:tc>
      </w:tr>
      <w:tr w:rsidR="00D12E1D" w14:paraId="2103C016" w14:textId="77777777" w:rsidTr="00F1201A">
        <w:tc>
          <w:tcPr>
            <w:tcW w:w="9608" w:type="dxa"/>
            <w:tcBorders>
              <w:left w:val="double" w:sz="4" w:space="0" w:color="auto"/>
              <w:bottom w:val="double" w:sz="4" w:space="0" w:color="auto"/>
              <w:right w:val="double" w:sz="4" w:space="0" w:color="auto"/>
            </w:tcBorders>
          </w:tcPr>
          <w:p w14:paraId="1567C2F0" w14:textId="77777777" w:rsidR="00D12E1D" w:rsidRPr="003846F6" w:rsidRDefault="00D12E1D" w:rsidP="00D12E1D">
            <w:pPr>
              <w:jc w:val="center"/>
              <w:rPr>
                <w:b/>
                <w:bCs/>
                <w:sz w:val="24"/>
                <w:szCs w:val="28"/>
              </w:rPr>
            </w:pPr>
            <w:r w:rsidRPr="003846F6">
              <w:rPr>
                <w:b/>
                <w:bCs/>
                <w:sz w:val="24"/>
                <w:szCs w:val="28"/>
              </w:rPr>
              <w:t>Ministère de la Justice – Secrétariat Général</w:t>
            </w:r>
          </w:p>
          <w:p w14:paraId="48AE3E97" w14:textId="77777777" w:rsidR="00D12E1D" w:rsidRPr="003846F6" w:rsidRDefault="00D12E1D" w:rsidP="00D12E1D">
            <w:pPr>
              <w:jc w:val="center"/>
              <w:rPr>
                <w:b/>
                <w:bCs/>
                <w:sz w:val="24"/>
                <w:szCs w:val="28"/>
              </w:rPr>
            </w:pPr>
            <w:r w:rsidRPr="003846F6">
              <w:rPr>
                <w:b/>
                <w:bCs/>
                <w:sz w:val="24"/>
                <w:szCs w:val="28"/>
              </w:rPr>
              <w:t>Service de l’Immobilier Ministériel</w:t>
            </w:r>
          </w:p>
          <w:p w14:paraId="5FA3F2AE" w14:textId="77777777" w:rsidR="00D12E1D" w:rsidRPr="003846F6" w:rsidRDefault="00D12E1D" w:rsidP="00D12E1D">
            <w:pPr>
              <w:jc w:val="center"/>
              <w:rPr>
                <w:b/>
                <w:bCs/>
                <w:sz w:val="24"/>
                <w:szCs w:val="28"/>
              </w:rPr>
            </w:pPr>
            <w:r w:rsidRPr="003846F6">
              <w:rPr>
                <w:b/>
                <w:bCs/>
                <w:sz w:val="24"/>
                <w:szCs w:val="28"/>
              </w:rPr>
              <w:t xml:space="preserve">Représenté par Madame la Cheffe du Département de l’Immobilier </w:t>
            </w:r>
          </w:p>
          <w:p w14:paraId="2FA1F685" w14:textId="77777777" w:rsidR="00D12E1D" w:rsidRPr="003846F6" w:rsidRDefault="00D12E1D" w:rsidP="00D12E1D">
            <w:pPr>
              <w:jc w:val="center"/>
              <w:rPr>
                <w:b/>
                <w:bCs/>
                <w:sz w:val="24"/>
                <w:szCs w:val="28"/>
              </w:rPr>
            </w:pPr>
            <w:r w:rsidRPr="003846F6">
              <w:rPr>
                <w:b/>
                <w:bCs/>
                <w:sz w:val="24"/>
                <w:szCs w:val="28"/>
              </w:rPr>
              <w:t>Délégation Interrégionale Sud Est</w:t>
            </w:r>
          </w:p>
          <w:p w14:paraId="0FDF92EB" w14:textId="77777777" w:rsidR="00D12E1D" w:rsidRPr="003846F6" w:rsidRDefault="00D12E1D" w:rsidP="00D12E1D">
            <w:pPr>
              <w:jc w:val="center"/>
              <w:rPr>
                <w:sz w:val="24"/>
                <w:szCs w:val="28"/>
              </w:rPr>
            </w:pPr>
            <w:r w:rsidRPr="003846F6">
              <w:rPr>
                <w:sz w:val="24"/>
                <w:szCs w:val="28"/>
              </w:rPr>
              <w:t xml:space="preserve">350 Avenue du club hippique - CS 70456 </w:t>
            </w:r>
          </w:p>
          <w:p w14:paraId="3CA8564E" w14:textId="5A3A7677" w:rsidR="00D12E1D" w:rsidRDefault="00D12E1D" w:rsidP="00D12E1D">
            <w:pPr>
              <w:jc w:val="center"/>
            </w:pPr>
            <w:r w:rsidRPr="003846F6">
              <w:rPr>
                <w:sz w:val="24"/>
                <w:szCs w:val="28"/>
              </w:rPr>
              <w:t>13096 AIX-EN-PROVENCE CEDEX 2</w:t>
            </w:r>
          </w:p>
        </w:tc>
      </w:tr>
      <w:tr w:rsidR="00D12E1D" w14:paraId="432C113A" w14:textId="77777777" w:rsidTr="00F1201A">
        <w:trPr>
          <w:trHeight w:val="567"/>
        </w:trPr>
        <w:tc>
          <w:tcPr>
            <w:tcW w:w="9608" w:type="dxa"/>
            <w:tcBorders>
              <w:top w:val="double" w:sz="4" w:space="0" w:color="auto"/>
              <w:left w:val="nil"/>
              <w:bottom w:val="double" w:sz="4" w:space="0" w:color="auto"/>
              <w:right w:val="nil"/>
            </w:tcBorders>
          </w:tcPr>
          <w:p w14:paraId="27ECD174" w14:textId="77777777" w:rsidR="00D12E1D" w:rsidRDefault="00D12E1D" w:rsidP="00A23946">
            <w:pPr>
              <w:jc w:val="center"/>
            </w:pPr>
          </w:p>
        </w:tc>
      </w:tr>
      <w:tr w:rsidR="00D12E1D" w14:paraId="1AD5E99C" w14:textId="77777777" w:rsidTr="00F1201A">
        <w:tc>
          <w:tcPr>
            <w:tcW w:w="9608" w:type="dxa"/>
            <w:tcBorders>
              <w:top w:val="double" w:sz="4" w:space="0" w:color="auto"/>
              <w:left w:val="double" w:sz="4" w:space="0" w:color="auto"/>
              <w:right w:val="double" w:sz="4" w:space="0" w:color="auto"/>
            </w:tcBorders>
            <w:shd w:val="clear" w:color="auto" w:fill="00B0F0"/>
          </w:tcPr>
          <w:p w14:paraId="0C9DBFDB" w14:textId="75D8C421" w:rsidR="00D12E1D" w:rsidRPr="00D12E1D" w:rsidRDefault="00D12E1D" w:rsidP="00A23946">
            <w:pPr>
              <w:jc w:val="center"/>
              <w:rPr>
                <w:b/>
                <w:bCs/>
              </w:rPr>
            </w:pPr>
            <w:r w:rsidRPr="00D12E1D">
              <w:rPr>
                <w:b/>
                <w:bCs/>
                <w:sz w:val="24"/>
                <w:szCs w:val="28"/>
              </w:rPr>
              <w:t xml:space="preserve">Personne habilitée à donner les renseignements </w:t>
            </w:r>
            <w:r w:rsidRPr="00D12E1D">
              <w:t>prévus à l’article R2191-60 du code de la commande publique</w:t>
            </w:r>
          </w:p>
        </w:tc>
      </w:tr>
      <w:tr w:rsidR="00D12E1D" w14:paraId="2B9410A5" w14:textId="77777777" w:rsidTr="00F1201A">
        <w:trPr>
          <w:trHeight w:val="185"/>
        </w:trPr>
        <w:tc>
          <w:tcPr>
            <w:tcW w:w="9608" w:type="dxa"/>
            <w:tcBorders>
              <w:left w:val="double" w:sz="4" w:space="0" w:color="auto"/>
              <w:bottom w:val="double" w:sz="4" w:space="0" w:color="auto"/>
              <w:right w:val="double" w:sz="4" w:space="0" w:color="auto"/>
            </w:tcBorders>
          </w:tcPr>
          <w:p w14:paraId="1B6FD03A" w14:textId="584E8A74" w:rsidR="00D12E1D" w:rsidRPr="00D12E1D" w:rsidRDefault="00D12E1D" w:rsidP="00A23946">
            <w:pPr>
              <w:jc w:val="center"/>
            </w:pPr>
            <w:r w:rsidRPr="00D12E1D">
              <w:rPr>
                <w:sz w:val="24"/>
                <w:szCs w:val="28"/>
              </w:rPr>
              <w:t>Madame la Cheffe du Département Immobilier d’Aix-en-Provence</w:t>
            </w:r>
          </w:p>
        </w:tc>
      </w:tr>
      <w:tr w:rsidR="00D12E1D" w14:paraId="022407CC" w14:textId="77777777" w:rsidTr="00F1201A">
        <w:trPr>
          <w:trHeight w:val="567"/>
        </w:trPr>
        <w:tc>
          <w:tcPr>
            <w:tcW w:w="9608" w:type="dxa"/>
            <w:tcBorders>
              <w:top w:val="double" w:sz="4" w:space="0" w:color="auto"/>
              <w:left w:val="nil"/>
              <w:bottom w:val="double" w:sz="4" w:space="0" w:color="auto"/>
              <w:right w:val="nil"/>
            </w:tcBorders>
          </w:tcPr>
          <w:p w14:paraId="6A4F6008" w14:textId="77777777" w:rsidR="00D12E1D" w:rsidRDefault="00D12E1D" w:rsidP="00A23946">
            <w:pPr>
              <w:jc w:val="center"/>
            </w:pPr>
          </w:p>
        </w:tc>
      </w:tr>
      <w:tr w:rsidR="00D12E1D" w14:paraId="689EC45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3B4BDE5F" w14:textId="4CC49131" w:rsidR="00D12E1D" w:rsidRPr="00D12E1D" w:rsidRDefault="00D12E1D" w:rsidP="00A23946">
            <w:pPr>
              <w:jc w:val="center"/>
              <w:rPr>
                <w:b/>
                <w:bCs/>
              </w:rPr>
            </w:pPr>
            <w:r w:rsidRPr="00D12E1D">
              <w:rPr>
                <w:b/>
                <w:bCs/>
                <w:sz w:val="24"/>
                <w:szCs w:val="28"/>
              </w:rPr>
              <w:t>Ordonnateur</w:t>
            </w:r>
          </w:p>
        </w:tc>
      </w:tr>
      <w:tr w:rsidR="00D12E1D" w14:paraId="552F97E6" w14:textId="77777777" w:rsidTr="00F1201A">
        <w:tc>
          <w:tcPr>
            <w:tcW w:w="9608" w:type="dxa"/>
            <w:tcBorders>
              <w:top w:val="single" w:sz="4" w:space="0" w:color="auto"/>
              <w:left w:val="double" w:sz="4" w:space="0" w:color="auto"/>
              <w:bottom w:val="double" w:sz="4" w:space="0" w:color="auto"/>
              <w:right w:val="double" w:sz="4" w:space="0" w:color="auto"/>
            </w:tcBorders>
          </w:tcPr>
          <w:p w14:paraId="3D648ADA" w14:textId="54E08932" w:rsidR="00D12E1D" w:rsidRPr="00C06712" w:rsidRDefault="00681C62" w:rsidP="00A23946">
            <w:pPr>
              <w:jc w:val="center"/>
              <w:rPr>
                <w:b/>
                <w:bCs/>
              </w:rPr>
            </w:pPr>
            <w:r w:rsidRPr="00C56BCD">
              <w:rPr>
                <w:sz w:val="24"/>
                <w:szCs w:val="28"/>
              </w:rPr>
              <w:t>Madame la Cheffe du Département Immobilier d’Aix-en-Provence</w:t>
            </w:r>
          </w:p>
        </w:tc>
      </w:tr>
      <w:tr w:rsidR="00D12E1D" w14:paraId="460FA1C4" w14:textId="77777777" w:rsidTr="00F1201A">
        <w:trPr>
          <w:trHeight w:val="2835"/>
        </w:trPr>
        <w:tc>
          <w:tcPr>
            <w:tcW w:w="9608" w:type="dxa"/>
            <w:tcBorders>
              <w:top w:val="double" w:sz="4" w:space="0" w:color="auto"/>
              <w:left w:val="nil"/>
              <w:bottom w:val="double" w:sz="4" w:space="0" w:color="auto"/>
              <w:right w:val="nil"/>
            </w:tcBorders>
          </w:tcPr>
          <w:p w14:paraId="11E62B16" w14:textId="77777777" w:rsidR="00D12E1D" w:rsidRPr="00D12E1D" w:rsidRDefault="00D12E1D" w:rsidP="00A23946">
            <w:pPr>
              <w:jc w:val="center"/>
              <w:rPr>
                <w:sz w:val="24"/>
                <w:szCs w:val="28"/>
              </w:rPr>
            </w:pPr>
          </w:p>
        </w:tc>
      </w:tr>
      <w:tr w:rsidR="00D12E1D" w14:paraId="364EDCD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67B8C448" w14:textId="2E9739B9" w:rsidR="00D12E1D" w:rsidRPr="00D12E1D" w:rsidRDefault="00D12E1D" w:rsidP="00A23946">
            <w:pPr>
              <w:jc w:val="center"/>
              <w:rPr>
                <w:b/>
                <w:bCs/>
                <w:sz w:val="24"/>
                <w:szCs w:val="28"/>
              </w:rPr>
            </w:pPr>
            <w:r w:rsidRPr="00D12E1D">
              <w:rPr>
                <w:b/>
                <w:bCs/>
                <w:sz w:val="24"/>
                <w:szCs w:val="28"/>
              </w:rPr>
              <w:t>Comptable public assignataire</w:t>
            </w:r>
          </w:p>
        </w:tc>
      </w:tr>
      <w:tr w:rsidR="00D12E1D" w14:paraId="094298FF" w14:textId="77777777" w:rsidTr="00F1201A">
        <w:tc>
          <w:tcPr>
            <w:tcW w:w="9608" w:type="dxa"/>
            <w:tcBorders>
              <w:top w:val="single" w:sz="4" w:space="0" w:color="auto"/>
              <w:left w:val="double" w:sz="4" w:space="0" w:color="auto"/>
              <w:bottom w:val="double" w:sz="4" w:space="0" w:color="auto"/>
              <w:right w:val="double" w:sz="4" w:space="0" w:color="auto"/>
            </w:tcBorders>
          </w:tcPr>
          <w:p w14:paraId="311EE4F7" w14:textId="2CBFCCE8" w:rsidR="00D12E1D" w:rsidRPr="00D12E1D" w:rsidRDefault="00681C62" w:rsidP="00A23946">
            <w:pPr>
              <w:jc w:val="center"/>
              <w:rPr>
                <w:sz w:val="24"/>
                <w:szCs w:val="28"/>
              </w:rPr>
            </w:pPr>
            <w:r w:rsidRPr="00C56BCD">
              <w:rPr>
                <w:sz w:val="24"/>
                <w:szCs w:val="28"/>
              </w:rPr>
              <w:t>Monsieur le Directeur Régional des Finances Publiques des Bouches-du-Rhône - 16 rue Borde 13008 MARSEILLE</w:t>
            </w:r>
          </w:p>
        </w:tc>
      </w:tr>
    </w:tbl>
    <w:p w14:paraId="3974DE44" w14:textId="537FA933" w:rsidR="00B32D17" w:rsidRPr="00B32D17" w:rsidRDefault="00B32D17" w:rsidP="00B32D17"/>
    <w:p w14:paraId="638AE2D7" w14:textId="622D3FB9" w:rsidR="00B32D17" w:rsidRPr="00B32D17" w:rsidRDefault="00B32D17" w:rsidP="00B32D17"/>
    <w:p w14:paraId="55E9CE1F" w14:textId="059561FE" w:rsidR="00B32D17" w:rsidRPr="00B32D17" w:rsidRDefault="00B32D17" w:rsidP="00B32D17"/>
    <w:p w14:paraId="64F530DA" w14:textId="2D600A8A" w:rsidR="00B32D17" w:rsidRPr="00B32D17" w:rsidRDefault="00B32D17" w:rsidP="00B32D17"/>
    <w:p w14:paraId="588126D3" w14:textId="6DBB4C8F" w:rsidR="00B32D17" w:rsidRPr="00B32D17" w:rsidRDefault="00B32D17" w:rsidP="00B32D17"/>
    <w:p w14:paraId="79191493" w14:textId="77777777" w:rsidR="00F1201A" w:rsidRDefault="00F1201A" w:rsidP="00B32D17">
      <w:pPr>
        <w:sectPr w:rsidR="00F1201A" w:rsidSect="00A654FA">
          <w:pgSz w:w="11906" w:h="16838"/>
          <w:pgMar w:top="1134" w:right="1134" w:bottom="1134" w:left="1134" w:header="708" w:footer="708" w:gutter="0"/>
          <w:cols w:space="708"/>
          <w:docGrid w:linePitch="360"/>
        </w:sectPr>
      </w:pPr>
    </w:p>
    <w:p w14:paraId="4574F6F8" w14:textId="479D5029" w:rsidR="00B32D17" w:rsidRPr="00B32D17" w:rsidRDefault="00B32D17" w:rsidP="00B32D17"/>
    <w:p w14:paraId="6E8571B9" w14:textId="039C0E84" w:rsidR="0050533C" w:rsidRPr="0050533C" w:rsidRDefault="008C51DD" w:rsidP="00766192">
      <w:pPr>
        <w:shd w:val="clear" w:color="auto" w:fill="00B0F0"/>
        <w:spacing w:before="360"/>
        <w:contextualSpacing w:val="0"/>
        <w:rPr>
          <w:b/>
          <w:bCs/>
        </w:rPr>
      </w:pPr>
      <w:r w:rsidRPr="0050533C">
        <w:rPr>
          <w:b/>
          <w:bCs/>
        </w:rPr>
        <w:t xml:space="preserve">Article </w:t>
      </w:r>
      <w:r w:rsidR="0050533C" w:rsidRPr="0050533C">
        <w:rPr>
          <w:b/>
          <w:bCs/>
        </w:rPr>
        <w:t>1</w:t>
      </w:r>
      <w:r w:rsidRPr="0050533C">
        <w:rPr>
          <w:b/>
          <w:bCs/>
        </w:rPr>
        <w:t>. Contractant</w:t>
      </w:r>
    </w:p>
    <w:p w14:paraId="6D4E1EB9" w14:textId="77777777" w:rsidR="0067569D" w:rsidRPr="0067569D" w:rsidRDefault="0067569D" w:rsidP="0067569D">
      <w:pPr>
        <w:pStyle w:val="Standard"/>
        <w:spacing w:before="120" w:after="120"/>
        <w:ind w:left="-284"/>
        <w:rPr>
          <w:rFonts w:ascii="Marianne" w:hAnsi="Marianne"/>
          <w:b/>
          <w:sz w:val="20"/>
        </w:rPr>
      </w:pPr>
      <w:r w:rsidRPr="0067569D">
        <w:rPr>
          <w:rFonts w:ascii="Marianne" w:hAnsi="Marianne"/>
          <w:b/>
          <w:sz w:val="20"/>
        </w:rPr>
        <w:t>Nous soussignés,</w:t>
      </w: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606CC3D8"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FD81E3"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1</w:t>
            </w:r>
          </w:p>
        </w:tc>
      </w:tr>
      <w:tr w:rsidR="0067569D" w:rsidRPr="0067569D" w14:paraId="56206F8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7A22244"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32095AA7"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2BE78B3E"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CD58371" w14:textId="77777777" w:rsidR="0067569D" w:rsidRPr="0067569D" w:rsidRDefault="0067569D" w:rsidP="001630F7">
            <w:pPr>
              <w:pStyle w:val="Standard"/>
              <w:snapToGrid w:val="0"/>
              <w:rPr>
                <w:rFonts w:ascii="Marianne" w:hAnsi="Marianne"/>
                <w:sz w:val="20"/>
              </w:rPr>
            </w:pPr>
          </w:p>
        </w:tc>
      </w:tr>
      <w:tr w:rsidR="0067569D" w:rsidRPr="0067569D" w14:paraId="0C34CA88" w14:textId="77777777" w:rsidTr="001630F7">
        <w:tc>
          <w:tcPr>
            <w:tcW w:w="35" w:type="dxa"/>
            <w:tcBorders>
              <w:left w:val="single" w:sz="4" w:space="0" w:color="000000"/>
            </w:tcBorders>
            <w:shd w:val="clear" w:color="auto" w:fill="auto"/>
            <w:tcMar>
              <w:top w:w="0" w:type="dxa"/>
              <w:left w:w="0" w:type="dxa"/>
              <w:bottom w:w="0" w:type="dxa"/>
              <w:right w:w="0" w:type="dxa"/>
            </w:tcMar>
          </w:tcPr>
          <w:p w14:paraId="35644479"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62A39E09"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F2B56F"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F2727F6" w14:textId="77777777" w:rsidR="0067569D" w:rsidRPr="0067569D" w:rsidRDefault="0067569D" w:rsidP="001630F7">
            <w:pPr>
              <w:pStyle w:val="Standard"/>
              <w:snapToGrid w:val="0"/>
              <w:rPr>
                <w:rFonts w:ascii="Marianne" w:hAnsi="Marianne"/>
                <w:sz w:val="20"/>
              </w:rPr>
            </w:pPr>
          </w:p>
        </w:tc>
      </w:tr>
      <w:tr w:rsidR="0067569D" w:rsidRPr="0067569D" w14:paraId="573BB5A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04A85CB"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25FB940A"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3F6B0E90"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91A765E" w14:textId="77777777" w:rsidR="0067569D" w:rsidRPr="0067569D" w:rsidRDefault="0067569D" w:rsidP="001630F7">
            <w:pPr>
              <w:pStyle w:val="Standard"/>
              <w:snapToGrid w:val="0"/>
              <w:rPr>
                <w:rFonts w:ascii="Marianne" w:hAnsi="Marianne"/>
                <w:sz w:val="20"/>
              </w:rPr>
            </w:pPr>
          </w:p>
        </w:tc>
      </w:tr>
      <w:tr w:rsidR="0067569D" w:rsidRPr="0067569D" w14:paraId="73F6DA52"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8B3FE9D"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1C3BA30E" w14:textId="3770E443"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6EB17A5" w14:textId="77777777" w:rsidR="0067569D" w:rsidRPr="0067569D" w:rsidRDefault="0067569D" w:rsidP="001630F7">
            <w:pPr>
              <w:pStyle w:val="Standard"/>
              <w:snapToGrid w:val="0"/>
              <w:rPr>
                <w:rFonts w:ascii="Marianne" w:hAnsi="Marianne"/>
                <w:sz w:val="20"/>
              </w:rPr>
            </w:pPr>
          </w:p>
        </w:tc>
      </w:tr>
      <w:tr w:rsidR="0067569D" w:rsidRPr="0067569D" w14:paraId="7280DAE7"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602283A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0C3D5" w14:textId="77777777" w:rsidR="0067569D" w:rsidRPr="0067569D" w:rsidRDefault="0067569D" w:rsidP="001630F7">
            <w:pPr>
              <w:pStyle w:val="Standard"/>
              <w:snapToGrid w:val="0"/>
              <w:rPr>
                <w:rFonts w:ascii="Marianne" w:hAnsi="Marianne"/>
                <w:sz w:val="20"/>
              </w:rPr>
            </w:pPr>
          </w:p>
          <w:p w14:paraId="2F057E06"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0C07623" w14:textId="77777777" w:rsidR="0067569D" w:rsidRPr="0067569D" w:rsidRDefault="0067569D" w:rsidP="001630F7">
            <w:pPr>
              <w:pStyle w:val="Standard"/>
              <w:snapToGrid w:val="0"/>
              <w:rPr>
                <w:rFonts w:ascii="Marianne" w:hAnsi="Marianne"/>
                <w:sz w:val="20"/>
              </w:rPr>
            </w:pPr>
          </w:p>
        </w:tc>
      </w:tr>
      <w:tr w:rsidR="0067569D" w:rsidRPr="0067569D" w14:paraId="5A229D7E"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45AC6FB"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9906253"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7318ED81"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E5C6886" w14:textId="77777777" w:rsidR="0067569D" w:rsidRPr="0067569D" w:rsidRDefault="0067569D" w:rsidP="001630F7">
            <w:pPr>
              <w:pStyle w:val="Standard"/>
              <w:snapToGrid w:val="0"/>
              <w:rPr>
                <w:rFonts w:ascii="Marianne" w:hAnsi="Marianne"/>
                <w:sz w:val="20"/>
              </w:rPr>
            </w:pPr>
          </w:p>
        </w:tc>
      </w:tr>
      <w:tr w:rsidR="0067569D" w:rsidRPr="0067569D" w14:paraId="1CC96C5F" w14:textId="77777777" w:rsidTr="001630F7">
        <w:tc>
          <w:tcPr>
            <w:tcW w:w="35" w:type="dxa"/>
            <w:tcBorders>
              <w:left w:val="single" w:sz="4" w:space="0" w:color="000000"/>
            </w:tcBorders>
            <w:shd w:val="clear" w:color="auto" w:fill="auto"/>
            <w:tcMar>
              <w:top w:w="0" w:type="dxa"/>
              <w:left w:w="0" w:type="dxa"/>
              <w:bottom w:w="0" w:type="dxa"/>
              <w:right w:w="0" w:type="dxa"/>
            </w:tcMar>
          </w:tcPr>
          <w:p w14:paraId="7D00C92E"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2232E4D2"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81108D" w14:textId="77777777" w:rsidR="0067569D" w:rsidRPr="0067569D" w:rsidRDefault="0067569D" w:rsidP="001630F7">
            <w:pPr>
              <w:pStyle w:val="Standard"/>
              <w:snapToGrid w:val="0"/>
              <w:rPr>
                <w:rFonts w:ascii="Marianne" w:hAnsi="Marianne"/>
                <w:sz w:val="20"/>
              </w:rPr>
            </w:pPr>
          </w:p>
          <w:p w14:paraId="1364B6E9" w14:textId="77777777" w:rsidR="0067569D" w:rsidRPr="0067569D" w:rsidRDefault="0067569D" w:rsidP="001630F7">
            <w:pPr>
              <w:pStyle w:val="Standard"/>
              <w:rPr>
                <w:rFonts w:ascii="Marianne" w:hAnsi="Marianne"/>
                <w:sz w:val="20"/>
              </w:rPr>
            </w:pPr>
          </w:p>
          <w:p w14:paraId="19C9B947"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AD587D8" w14:textId="77777777" w:rsidR="0067569D" w:rsidRPr="0067569D" w:rsidRDefault="0067569D" w:rsidP="001630F7">
            <w:pPr>
              <w:pStyle w:val="Standard"/>
              <w:snapToGrid w:val="0"/>
              <w:rPr>
                <w:rFonts w:ascii="Marianne" w:hAnsi="Marianne"/>
                <w:sz w:val="20"/>
              </w:rPr>
            </w:pPr>
          </w:p>
        </w:tc>
      </w:tr>
      <w:tr w:rsidR="0067569D" w:rsidRPr="0067569D" w14:paraId="7DE42D0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64F3893"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583A44DB"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4E705D4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7B82159" w14:textId="77777777" w:rsidR="0067569D" w:rsidRPr="0067569D" w:rsidRDefault="0067569D" w:rsidP="001630F7">
            <w:pPr>
              <w:pStyle w:val="Standard"/>
              <w:snapToGrid w:val="0"/>
              <w:rPr>
                <w:rFonts w:ascii="Marianne" w:hAnsi="Marianne"/>
                <w:sz w:val="20"/>
              </w:rPr>
            </w:pPr>
          </w:p>
        </w:tc>
      </w:tr>
      <w:tr w:rsidR="0067569D" w:rsidRPr="0067569D" w14:paraId="783A81A6" w14:textId="77777777" w:rsidTr="001630F7">
        <w:tc>
          <w:tcPr>
            <w:tcW w:w="35" w:type="dxa"/>
            <w:tcBorders>
              <w:left w:val="single" w:sz="4" w:space="0" w:color="000000"/>
            </w:tcBorders>
            <w:shd w:val="clear" w:color="auto" w:fill="auto"/>
            <w:tcMar>
              <w:top w:w="0" w:type="dxa"/>
              <w:left w:w="0" w:type="dxa"/>
              <w:bottom w:w="0" w:type="dxa"/>
              <w:right w:w="0" w:type="dxa"/>
            </w:tcMar>
          </w:tcPr>
          <w:p w14:paraId="35A002EA"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69CACA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7DD0E" w14:textId="77777777" w:rsidR="0067569D" w:rsidRPr="0067569D" w:rsidRDefault="0067569D" w:rsidP="001630F7">
            <w:pPr>
              <w:pStyle w:val="Standard"/>
              <w:snapToGrid w:val="0"/>
              <w:spacing w:before="20"/>
              <w:rPr>
                <w:rFonts w:ascii="Marianne" w:hAnsi="Marianne"/>
                <w:sz w:val="20"/>
              </w:rPr>
            </w:pPr>
          </w:p>
          <w:p w14:paraId="040834E3"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49E190ED"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81B13B"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3791C2C" w14:textId="77777777" w:rsidR="0067569D" w:rsidRPr="0067569D" w:rsidRDefault="0067569D" w:rsidP="001630F7">
            <w:pPr>
              <w:pStyle w:val="Standard"/>
              <w:snapToGrid w:val="0"/>
              <w:spacing w:before="20"/>
              <w:rPr>
                <w:rFonts w:ascii="Marianne" w:hAnsi="Marianne"/>
                <w:sz w:val="20"/>
              </w:rPr>
            </w:pPr>
          </w:p>
        </w:tc>
      </w:tr>
      <w:tr w:rsidR="0067569D" w:rsidRPr="0067569D" w14:paraId="2E9DCAD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78CA9F3"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6A60B7CD"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1B781C4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9E26DDE" w14:textId="77777777" w:rsidR="0067569D" w:rsidRPr="0067569D" w:rsidRDefault="0067569D" w:rsidP="001630F7">
            <w:pPr>
              <w:pStyle w:val="Standard"/>
              <w:snapToGrid w:val="0"/>
              <w:rPr>
                <w:rFonts w:ascii="Marianne" w:hAnsi="Marianne"/>
                <w:sz w:val="20"/>
              </w:rPr>
            </w:pPr>
          </w:p>
        </w:tc>
      </w:tr>
      <w:tr w:rsidR="0067569D" w:rsidRPr="0067569D" w14:paraId="316A777B" w14:textId="77777777" w:rsidTr="001630F7">
        <w:tc>
          <w:tcPr>
            <w:tcW w:w="35" w:type="dxa"/>
            <w:tcBorders>
              <w:left w:val="single" w:sz="4" w:space="0" w:color="000000"/>
            </w:tcBorders>
            <w:shd w:val="clear" w:color="auto" w:fill="auto"/>
            <w:tcMar>
              <w:top w:w="0" w:type="dxa"/>
              <w:left w:w="0" w:type="dxa"/>
              <w:bottom w:w="0" w:type="dxa"/>
              <w:right w:w="0" w:type="dxa"/>
            </w:tcMar>
          </w:tcPr>
          <w:p w14:paraId="767AA6B7"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A5A9ECF"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8B4D6E" w14:textId="77777777" w:rsidR="0067569D" w:rsidRPr="0067569D" w:rsidRDefault="0067569D" w:rsidP="001630F7">
            <w:pPr>
              <w:pStyle w:val="Standard"/>
              <w:tabs>
                <w:tab w:val="left" w:pos="703"/>
              </w:tabs>
              <w:snapToGrid w:val="0"/>
              <w:spacing w:before="20"/>
              <w:rPr>
                <w:rFonts w:ascii="Marianne" w:hAnsi="Marianne"/>
                <w:sz w:val="20"/>
              </w:rPr>
            </w:pPr>
            <w:r w:rsidRPr="0067569D">
              <w:rPr>
                <w:rFonts w:ascii="Marianne" w:hAnsi="Marianne"/>
                <w:sz w:val="20"/>
              </w:rPr>
              <w:tab/>
            </w: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82653D2" w14:textId="77777777" w:rsidR="0067569D" w:rsidRPr="0067569D" w:rsidRDefault="0067569D" w:rsidP="001630F7">
            <w:pPr>
              <w:pStyle w:val="Standard"/>
              <w:snapToGrid w:val="0"/>
              <w:spacing w:before="20"/>
              <w:rPr>
                <w:rFonts w:ascii="Marianne" w:hAnsi="Marianne"/>
                <w:sz w:val="20"/>
              </w:rPr>
            </w:pPr>
          </w:p>
        </w:tc>
      </w:tr>
      <w:tr w:rsidR="0067569D" w:rsidRPr="0067569D" w14:paraId="4A86949D"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C767B81"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486CEB30"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15877CC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9CAF786" w14:textId="77777777" w:rsidR="0067569D" w:rsidRPr="0067569D" w:rsidRDefault="0067569D" w:rsidP="001630F7">
            <w:pPr>
              <w:pStyle w:val="Standard"/>
              <w:snapToGrid w:val="0"/>
              <w:rPr>
                <w:rFonts w:ascii="Marianne" w:hAnsi="Marianne"/>
                <w:sz w:val="20"/>
              </w:rPr>
            </w:pPr>
          </w:p>
        </w:tc>
      </w:tr>
      <w:tr w:rsidR="0067569D" w:rsidRPr="0067569D" w14:paraId="584E7F54"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8002912"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29346FCE" w14:textId="792FBCF4"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5BB20AA0" w14:textId="77777777" w:rsidR="0067569D" w:rsidRPr="0067569D" w:rsidRDefault="0067569D" w:rsidP="001630F7">
            <w:pPr>
              <w:pStyle w:val="Standard"/>
              <w:snapToGrid w:val="0"/>
              <w:rPr>
                <w:rFonts w:ascii="Marianne" w:hAnsi="Marianne"/>
                <w:sz w:val="20"/>
              </w:rPr>
            </w:pPr>
          </w:p>
        </w:tc>
      </w:tr>
      <w:tr w:rsidR="0067569D" w:rsidRPr="0067569D" w14:paraId="7B7139F9"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5677A63C"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313B24" w14:textId="77777777" w:rsidR="0067569D" w:rsidRPr="0067569D" w:rsidRDefault="0067569D" w:rsidP="001630F7">
            <w:pPr>
              <w:pStyle w:val="Standard"/>
              <w:snapToGrid w:val="0"/>
              <w:rPr>
                <w:rFonts w:ascii="Marianne" w:hAnsi="Marianne"/>
                <w:sz w:val="20"/>
              </w:rPr>
            </w:pPr>
          </w:p>
          <w:p w14:paraId="46B6AAC5"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8C22779" w14:textId="77777777" w:rsidR="0067569D" w:rsidRPr="0067569D" w:rsidRDefault="0067569D" w:rsidP="001630F7">
            <w:pPr>
              <w:pStyle w:val="Standard"/>
              <w:snapToGrid w:val="0"/>
              <w:rPr>
                <w:rFonts w:ascii="Marianne" w:hAnsi="Marianne"/>
                <w:sz w:val="20"/>
              </w:rPr>
            </w:pPr>
          </w:p>
        </w:tc>
      </w:tr>
      <w:tr w:rsidR="0067569D" w:rsidRPr="0067569D" w14:paraId="5523F82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1CA10AD"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FEE8334"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7C2C513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3541A3" w14:textId="77777777" w:rsidR="0067569D" w:rsidRPr="0067569D" w:rsidRDefault="0067569D" w:rsidP="001630F7">
            <w:pPr>
              <w:pStyle w:val="Standard"/>
              <w:snapToGrid w:val="0"/>
              <w:rPr>
                <w:rFonts w:ascii="Marianne" w:hAnsi="Marianne"/>
                <w:sz w:val="20"/>
              </w:rPr>
            </w:pPr>
          </w:p>
        </w:tc>
      </w:tr>
      <w:tr w:rsidR="0067569D" w:rsidRPr="0067569D" w14:paraId="229ED702" w14:textId="77777777" w:rsidTr="001630F7">
        <w:tc>
          <w:tcPr>
            <w:tcW w:w="35" w:type="dxa"/>
            <w:tcBorders>
              <w:left w:val="single" w:sz="4" w:space="0" w:color="000000"/>
            </w:tcBorders>
            <w:shd w:val="clear" w:color="auto" w:fill="auto"/>
            <w:tcMar>
              <w:top w:w="0" w:type="dxa"/>
              <w:left w:w="0" w:type="dxa"/>
              <w:bottom w:w="0" w:type="dxa"/>
              <w:right w:w="0" w:type="dxa"/>
            </w:tcMar>
          </w:tcPr>
          <w:p w14:paraId="5FF31C19"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0C89CC91"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99638" w14:textId="77777777" w:rsidR="0067569D" w:rsidRPr="0067569D" w:rsidRDefault="0067569D" w:rsidP="001630F7">
            <w:pPr>
              <w:pStyle w:val="Standard"/>
              <w:snapToGrid w:val="0"/>
              <w:rPr>
                <w:rFonts w:ascii="Marianne" w:hAnsi="Marianne"/>
                <w:sz w:val="20"/>
              </w:rPr>
            </w:pPr>
          </w:p>
          <w:p w14:paraId="5C849704"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5A268E4" w14:textId="77777777" w:rsidR="0067569D" w:rsidRPr="0067569D" w:rsidRDefault="0067569D" w:rsidP="001630F7">
            <w:pPr>
              <w:pStyle w:val="Standard"/>
              <w:snapToGrid w:val="0"/>
              <w:rPr>
                <w:rFonts w:ascii="Marianne" w:hAnsi="Marianne"/>
                <w:sz w:val="20"/>
              </w:rPr>
            </w:pPr>
          </w:p>
        </w:tc>
      </w:tr>
      <w:tr w:rsidR="0067569D" w:rsidRPr="0067569D" w14:paraId="17071468"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2AB3BF2"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E27930C"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F410EE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DE64C39" w14:textId="77777777" w:rsidR="0067569D" w:rsidRPr="0067569D" w:rsidRDefault="0067569D" w:rsidP="001630F7">
            <w:pPr>
              <w:pStyle w:val="Standard"/>
              <w:snapToGrid w:val="0"/>
              <w:rPr>
                <w:rFonts w:ascii="Marianne" w:hAnsi="Marianne"/>
                <w:sz w:val="20"/>
              </w:rPr>
            </w:pPr>
          </w:p>
        </w:tc>
      </w:tr>
      <w:tr w:rsidR="0067569D" w:rsidRPr="0067569D" w14:paraId="4BE86D83" w14:textId="77777777" w:rsidTr="001630F7">
        <w:tc>
          <w:tcPr>
            <w:tcW w:w="35" w:type="dxa"/>
            <w:tcBorders>
              <w:left w:val="single" w:sz="4" w:space="0" w:color="000000"/>
            </w:tcBorders>
            <w:shd w:val="clear" w:color="auto" w:fill="auto"/>
            <w:tcMar>
              <w:top w:w="0" w:type="dxa"/>
              <w:left w:w="0" w:type="dxa"/>
              <w:bottom w:w="0" w:type="dxa"/>
              <w:right w:w="0" w:type="dxa"/>
            </w:tcMar>
          </w:tcPr>
          <w:p w14:paraId="05A68A44"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6112F3D2"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0A412" w14:textId="77777777" w:rsidR="0067569D" w:rsidRPr="0067569D" w:rsidRDefault="0067569D" w:rsidP="001630F7">
            <w:pPr>
              <w:pStyle w:val="Standard"/>
              <w:snapToGrid w:val="0"/>
              <w:rPr>
                <w:rFonts w:ascii="Marianne" w:hAnsi="Marianne"/>
                <w:sz w:val="20"/>
              </w:rPr>
            </w:pPr>
          </w:p>
          <w:p w14:paraId="124305C8" w14:textId="77777777" w:rsidR="0067569D" w:rsidRPr="0067569D" w:rsidRDefault="0067569D" w:rsidP="001630F7">
            <w:pPr>
              <w:pStyle w:val="Standard"/>
              <w:rPr>
                <w:rFonts w:ascii="Marianne" w:hAnsi="Marianne"/>
                <w:sz w:val="20"/>
              </w:rPr>
            </w:pPr>
          </w:p>
          <w:p w14:paraId="304188D2"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D2ABED9" w14:textId="77777777" w:rsidR="0067569D" w:rsidRPr="0067569D" w:rsidRDefault="0067569D" w:rsidP="001630F7">
            <w:pPr>
              <w:pStyle w:val="Standard"/>
              <w:snapToGrid w:val="0"/>
              <w:rPr>
                <w:rFonts w:ascii="Marianne" w:hAnsi="Marianne"/>
                <w:sz w:val="20"/>
              </w:rPr>
            </w:pPr>
          </w:p>
        </w:tc>
      </w:tr>
      <w:tr w:rsidR="0067569D" w:rsidRPr="0067569D" w14:paraId="457A4F4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EBE1CE6"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4E676305"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6F4E8AE2"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332F8AA" w14:textId="77777777" w:rsidR="0067569D" w:rsidRPr="0067569D" w:rsidRDefault="0067569D" w:rsidP="001630F7">
            <w:pPr>
              <w:pStyle w:val="Standard"/>
              <w:snapToGrid w:val="0"/>
              <w:rPr>
                <w:rFonts w:ascii="Marianne" w:hAnsi="Marianne"/>
                <w:sz w:val="20"/>
              </w:rPr>
            </w:pPr>
          </w:p>
        </w:tc>
      </w:tr>
      <w:tr w:rsidR="0067569D" w:rsidRPr="0067569D" w14:paraId="45C609F4" w14:textId="77777777" w:rsidTr="001630F7">
        <w:tc>
          <w:tcPr>
            <w:tcW w:w="35" w:type="dxa"/>
            <w:tcBorders>
              <w:left w:val="single" w:sz="4" w:space="0" w:color="000000"/>
            </w:tcBorders>
            <w:shd w:val="clear" w:color="auto" w:fill="auto"/>
            <w:tcMar>
              <w:top w:w="0" w:type="dxa"/>
              <w:left w:w="0" w:type="dxa"/>
              <w:bottom w:w="0" w:type="dxa"/>
              <w:right w:w="0" w:type="dxa"/>
            </w:tcMar>
          </w:tcPr>
          <w:p w14:paraId="00400F25"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491A255"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0D70F2"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68B2C283"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DD0A2F"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6DC8ACF" w14:textId="77777777" w:rsidR="0067569D" w:rsidRPr="0067569D" w:rsidRDefault="0067569D" w:rsidP="001630F7">
            <w:pPr>
              <w:pStyle w:val="Standard"/>
              <w:snapToGrid w:val="0"/>
              <w:spacing w:before="20"/>
              <w:rPr>
                <w:rFonts w:ascii="Marianne" w:hAnsi="Marianne"/>
                <w:sz w:val="20"/>
              </w:rPr>
            </w:pPr>
          </w:p>
        </w:tc>
      </w:tr>
      <w:tr w:rsidR="0067569D" w:rsidRPr="0067569D" w14:paraId="44C35D2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978BEEA"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0840F8B8"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3F9258E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C6A4AC5" w14:textId="77777777" w:rsidR="0067569D" w:rsidRPr="0067569D" w:rsidRDefault="0067569D" w:rsidP="001630F7">
            <w:pPr>
              <w:pStyle w:val="Standard"/>
              <w:snapToGrid w:val="0"/>
              <w:rPr>
                <w:rFonts w:ascii="Marianne" w:hAnsi="Marianne"/>
                <w:sz w:val="20"/>
              </w:rPr>
            </w:pPr>
          </w:p>
        </w:tc>
      </w:tr>
      <w:tr w:rsidR="0067569D" w:rsidRPr="0067569D" w14:paraId="71456D09" w14:textId="77777777" w:rsidTr="001630F7">
        <w:tc>
          <w:tcPr>
            <w:tcW w:w="35" w:type="dxa"/>
            <w:tcBorders>
              <w:left w:val="single" w:sz="4" w:space="0" w:color="000000"/>
            </w:tcBorders>
            <w:shd w:val="clear" w:color="auto" w:fill="auto"/>
            <w:tcMar>
              <w:top w:w="0" w:type="dxa"/>
              <w:left w:w="0" w:type="dxa"/>
              <w:bottom w:w="0" w:type="dxa"/>
              <w:right w:w="0" w:type="dxa"/>
            </w:tcMar>
          </w:tcPr>
          <w:p w14:paraId="15D894A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0CC9AF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61178C"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BD12357" w14:textId="77777777" w:rsidR="0067569D" w:rsidRPr="0067569D" w:rsidRDefault="0067569D" w:rsidP="001630F7">
            <w:pPr>
              <w:pStyle w:val="Standard"/>
              <w:snapToGrid w:val="0"/>
              <w:spacing w:before="20"/>
              <w:rPr>
                <w:rFonts w:ascii="Marianne" w:hAnsi="Marianne"/>
                <w:sz w:val="20"/>
              </w:rPr>
            </w:pPr>
          </w:p>
        </w:tc>
      </w:tr>
      <w:tr w:rsidR="0067569D" w:rsidRPr="0067569D" w14:paraId="61A1473D"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F74E776"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12E050A5"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28274F3"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21CD7229" w14:textId="77777777" w:rsidR="0067569D" w:rsidRPr="0067569D" w:rsidRDefault="0067569D" w:rsidP="001630F7">
            <w:pPr>
              <w:pStyle w:val="Standard"/>
              <w:snapToGrid w:val="0"/>
              <w:rPr>
                <w:rFonts w:ascii="Marianne" w:hAnsi="Marianne"/>
                <w:sz w:val="20"/>
              </w:rPr>
            </w:pPr>
          </w:p>
        </w:tc>
      </w:tr>
      <w:tr w:rsidR="0067569D" w:rsidRPr="0067569D" w14:paraId="4D5FA02B"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336DFC8"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6B33AF5B"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38DB1CA3"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8E67D3E" w14:textId="77777777" w:rsidR="0067569D" w:rsidRPr="0067569D" w:rsidRDefault="0067569D" w:rsidP="001630F7">
            <w:pPr>
              <w:pStyle w:val="Standard"/>
              <w:snapToGrid w:val="0"/>
              <w:rPr>
                <w:rFonts w:ascii="Marianne" w:hAnsi="Marianne"/>
                <w:sz w:val="20"/>
              </w:rPr>
            </w:pPr>
          </w:p>
        </w:tc>
      </w:tr>
      <w:tr w:rsidR="0067569D" w:rsidRPr="0067569D" w14:paraId="16B9ACD7" w14:textId="77777777" w:rsidTr="001630F7">
        <w:tc>
          <w:tcPr>
            <w:tcW w:w="35" w:type="dxa"/>
            <w:tcBorders>
              <w:left w:val="single" w:sz="4" w:space="0" w:color="000000"/>
            </w:tcBorders>
            <w:shd w:val="clear" w:color="auto" w:fill="auto"/>
            <w:tcMar>
              <w:top w:w="0" w:type="dxa"/>
              <w:left w:w="0" w:type="dxa"/>
              <w:bottom w:w="0" w:type="dxa"/>
              <w:right w:w="0" w:type="dxa"/>
            </w:tcMar>
          </w:tcPr>
          <w:p w14:paraId="689079FE"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09A50674"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F54950" w14:textId="77777777" w:rsidR="0067569D" w:rsidRPr="0067569D" w:rsidRDefault="0067569D" w:rsidP="001630F7">
            <w:pPr>
              <w:pStyle w:val="Standard"/>
              <w:snapToGrid w:val="0"/>
              <w:spacing w:before="20"/>
              <w:rPr>
                <w:rFonts w:ascii="Marianne" w:hAnsi="Marianne"/>
                <w:sz w:val="20"/>
              </w:rPr>
            </w:pPr>
          </w:p>
          <w:p w14:paraId="4F0A4C3E"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BB99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ACCD1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4504B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D3732C"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F60E6A"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93D187"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D9EA6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035540"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EA698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DFC58C"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AA73B6"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5DD84"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AFE6F8"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93CA604" w14:textId="77777777" w:rsidR="0067569D" w:rsidRPr="0067569D" w:rsidRDefault="0067569D" w:rsidP="001630F7">
            <w:pPr>
              <w:pStyle w:val="Standard"/>
              <w:snapToGrid w:val="0"/>
              <w:spacing w:before="20"/>
              <w:rPr>
                <w:rFonts w:ascii="Marianne" w:hAnsi="Marianne"/>
                <w:sz w:val="20"/>
              </w:rPr>
            </w:pPr>
          </w:p>
        </w:tc>
      </w:tr>
      <w:tr w:rsidR="0067569D" w:rsidRPr="0067569D" w14:paraId="0833A1FC"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C286F39"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663FC39C"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374012B6"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01A9E32" w14:textId="77777777" w:rsidR="0067569D" w:rsidRPr="0067569D" w:rsidRDefault="0067569D" w:rsidP="001630F7">
            <w:pPr>
              <w:pStyle w:val="Standard"/>
              <w:keepNext/>
              <w:snapToGrid w:val="0"/>
              <w:rPr>
                <w:rFonts w:ascii="Marianne" w:hAnsi="Marianne"/>
                <w:sz w:val="20"/>
              </w:rPr>
            </w:pPr>
          </w:p>
        </w:tc>
      </w:tr>
      <w:tr w:rsidR="0067569D" w:rsidRPr="0067569D" w14:paraId="3575AC94" w14:textId="77777777" w:rsidTr="001630F7">
        <w:tc>
          <w:tcPr>
            <w:tcW w:w="35" w:type="dxa"/>
            <w:tcBorders>
              <w:left w:val="single" w:sz="4" w:space="0" w:color="000000"/>
            </w:tcBorders>
            <w:shd w:val="clear" w:color="auto" w:fill="auto"/>
            <w:tcMar>
              <w:top w:w="0" w:type="dxa"/>
              <w:left w:w="0" w:type="dxa"/>
              <w:bottom w:w="0" w:type="dxa"/>
              <w:right w:w="0" w:type="dxa"/>
            </w:tcMar>
          </w:tcPr>
          <w:p w14:paraId="3FD9EE67"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269BC58E" w14:textId="1EE603E2"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 xml:space="preserve">N° d'inscription 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F68DC9" w14:textId="77777777" w:rsidR="0067569D" w:rsidRPr="0067569D" w:rsidRDefault="0067569D" w:rsidP="001630F7">
            <w:pPr>
              <w:pStyle w:val="Standard"/>
              <w:snapToGrid w:val="0"/>
              <w:spacing w:before="20"/>
              <w:rPr>
                <w:rFonts w:ascii="Marianne" w:hAnsi="Marianne"/>
                <w:sz w:val="20"/>
              </w:rPr>
            </w:pPr>
          </w:p>
          <w:p w14:paraId="4DAA3082"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513D8ED" w14:textId="77777777" w:rsidR="0067569D" w:rsidRPr="0067569D" w:rsidRDefault="0067569D" w:rsidP="001630F7">
            <w:pPr>
              <w:pStyle w:val="Standard"/>
              <w:snapToGrid w:val="0"/>
              <w:spacing w:before="20"/>
              <w:rPr>
                <w:rFonts w:ascii="Marianne" w:hAnsi="Marianne"/>
                <w:sz w:val="20"/>
              </w:rPr>
            </w:pPr>
          </w:p>
        </w:tc>
      </w:tr>
      <w:tr w:rsidR="0067569D" w:rsidRPr="0067569D" w14:paraId="0F7569BB"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7E6A713E"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548762AA"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68E0F96F"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19CE03D3" w14:textId="77777777" w:rsidR="0067569D" w:rsidRPr="0067569D" w:rsidRDefault="0067569D" w:rsidP="001630F7">
            <w:pPr>
              <w:pStyle w:val="Standard"/>
              <w:keepNext/>
              <w:snapToGrid w:val="0"/>
              <w:rPr>
                <w:rFonts w:ascii="Marianne" w:hAnsi="Marianne"/>
                <w:sz w:val="20"/>
              </w:rPr>
            </w:pPr>
          </w:p>
        </w:tc>
      </w:tr>
    </w:tbl>
    <w:p w14:paraId="2665E7A1" w14:textId="77777777" w:rsidR="0067569D" w:rsidRPr="0067569D" w:rsidRDefault="0067569D" w:rsidP="0067569D">
      <w:pPr>
        <w:pStyle w:val="Standard"/>
        <w:jc w:val="both"/>
        <w:rPr>
          <w:rFonts w:ascii="Marianne" w:hAnsi="Marianne"/>
          <w:sz w:val="20"/>
        </w:rPr>
      </w:pP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2A2F92DE"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2E73C3E9"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2</w:t>
            </w:r>
          </w:p>
        </w:tc>
      </w:tr>
      <w:tr w:rsidR="0067569D" w:rsidRPr="0067569D" w14:paraId="62859C36"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7E222496"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7EE29BCE"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56801DDA"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0C062351" w14:textId="77777777" w:rsidR="0067569D" w:rsidRPr="0067569D" w:rsidRDefault="0067569D" w:rsidP="001630F7">
            <w:pPr>
              <w:pStyle w:val="Standard"/>
              <w:snapToGrid w:val="0"/>
              <w:rPr>
                <w:rFonts w:ascii="Marianne" w:hAnsi="Marianne"/>
                <w:sz w:val="20"/>
              </w:rPr>
            </w:pPr>
          </w:p>
        </w:tc>
      </w:tr>
      <w:tr w:rsidR="0067569D" w:rsidRPr="0067569D" w14:paraId="4586C2DC" w14:textId="77777777" w:rsidTr="001630F7">
        <w:tc>
          <w:tcPr>
            <w:tcW w:w="35" w:type="dxa"/>
            <w:tcBorders>
              <w:left w:val="single" w:sz="4" w:space="0" w:color="000000"/>
            </w:tcBorders>
            <w:shd w:val="clear" w:color="auto" w:fill="auto"/>
            <w:tcMar>
              <w:top w:w="0" w:type="dxa"/>
              <w:left w:w="0" w:type="dxa"/>
              <w:bottom w:w="0" w:type="dxa"/>
              <w:right w:w="0" w:type="dxa"/>
            </w:tcMar>
          </w:tcPr>
          <w:p w14:paraId="3AC6AFE4"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7356835C"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FA4FD7"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5D5C8D8" w14:textId="77777777" w:rsidR="0067569D" w:rsidRPr="0067569D" w:rsidRDefault="0067569D" w:rsidP="001630F7">
            <w:pPr>
              <w:pStyle w:val="Standard"/>
              <w:snapToGrid w:val="0"/>
              <w:rPr>
                <w:rFonts w:ascii="Marianne" w:hAnsi="Marianne"/>
                <w:sz w:val="20"/>
              </w:rPr>
            </w:pPr>
          </w:p>
        </w:tc>
      </w:tr>
      <w:tr w:rsidR="0067569D" w:rsidRPr="0067569D" w14:paraId="27A8EBE9"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DEE5B32"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1C2D6EE0"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16033575"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426982E" w14:textId="77777777" w:rsidR="0067569D" w:rsidRPr="0067569D" w:rsidRDefault="0067569D" w:rsidP="001630F7">
            <w:pPr>
              <w:pStyle w:val="Standard"/>
              <w:snapToGrid w:val="0"/>
              <w:rPr>
                <w:rFonts w:ascii="Marianne" w:hAnsi="Marianne"/>
                <w:sz w:val="20"/>
              </w:rPr>
            </w:pPr>
          </w:p>
        </w:tc>
      </w:tr>
      <w:tr w:rsidR="0067569D" w:rsidRPr="0067569D" w14:paraId="1F60DC6B"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166F2343"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40A87E1B" w14:textId="2E1D1FB0"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AFAB790" w14:textId="77777777" w:rsidR="0067569D" w:rsidRPr="0067569D" w:rsidRDefault="0067569D" w:rsidP="001630F7">
            <w:pPr>
              <w:pStyle w:val="Standard"/>
              <w:snapToGrid w:val="0"/>
              <w:rPr>
                <w:rFonts w:ascii="Marianne" w:hAnsi="Marianne"/>
                <w:sz w:val="20"/>
              </w:rPr>
            </w:pPr>
          </w:p>
        </w:tc>
      </w:tr>
      <w:tr w:rsidR="0067569D" w:rsidRPr="0067569D" w14:paraId="35D253CF"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61F4A4D3"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641616"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7AFFEE3" w14:textId="77777777" w:rsidR="0067569D" w:rsidRPr="0067569D" w:rsidRDefault="0067569D" w:rsidP="001630F7">
            <w:pPr>
              <w:pStyle w:val="Standard"/>
              <w:snapToGrid w:val="0"/>
              <w:rPr>
                <w:rFonts w:ascii="Marianne" w:hAnsi="Marianne"/>
                <w:sz w:val="20"/>
              </w:rPr>
            </w:pPr>
          </w:p>
        </w:tc>
      </w:tr>
      <w:tr w:rsidR="0067569D" w:rsidRPr="0067569D" w14:paraId="4F3BD1F7"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0E60FA1"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4F26EBF"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138F9EBC"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7C943D4" w14:textId="77777777" w:rsidR="0067569D" w:rsidRPr="0067569D" w:rsidRDefault="0067569D" w:rsidP="001630F7">
            <w:pPr>
              <w:pStyle w:val="Standard"/>
              <w:snapToGrid w:val="0"/>
              <w:rPr>
                <w:rFonts w:ascii="Marianne" w:hAnsi="Marianne"/>
                <w:sz w:val="20"/>
              </w:rPr>
            </w:pPr>
          </w:p>
        </w:tc>
      </w:tr>
      <w:tr w:rsidR="0067569D" w:rsidRPr="0067569D" w14:paraId="136370A7" w14:textId="77777777" w:rsidTr="001630F7">
        <w:tc>
          <w:tcPr>
            <w:tcW w:w="35" w:type="dxa"/>
            <w:tcBorders>
              <w:left w:val="single" w:sz="4" w:space="0" w:color="000000"/>
            </w:tcBorders>
            <w:shd w:val="clear" w:color="auto" w:fill="auto"/>
            <w:tcMar>
              <w:top w:w="0" w:type="dxa"/>
              <w:left w:w="0" w:type="dxa"/>
              <w:bottom w:w="0" w:type="dxa"/>
              <w:right w:w="0" w:type="dxa"/>
            </w:tcMar>
          </w:tcPr>
          <w:p w14:paraId="44F2C22D"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30102332"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230FC0" w14:textId="77777777" w:rsidR="0067569D" w:rsidRPr="0067569D" w:rsidRDefault="0067569D" w:rsidP="001630F7">
            <w:pPr>
              <w:pStyle w:val="Standard"/>
              <w:snapToGrid w:val="0"/>
              <w:rPr>
                <w:rFonts w:ascii="Marianne" w:hAnsi="Marianne"/>
                <w:sz w:val="20"/>
              </w:rPr>
            </w:pPr>
          </w:p>
          <w:p w14:paraId="3A2029BE"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EEE3490" w14:textId="77777777" w:rsidR="0067569D" w:rsidRPr="0067569D" w:rsidRDefault="0067569D" w:rsidP="001630F7">
            <w:pPr>
              <w:pStyle w:val="Standard"/>
              <w:snapToGrid w:val="0"/>
              <w:rPr>
                <w:rFonts w:ascii="Marianne" w:hAnsi="Marianne"/>
                <w:sz w:val="20"/>
              </w:rPr>
            </w:pPr>
          </w:p>
        </w:tc>
      </w:tr>
      <w:tr w:rsidR="0067569D" w:rsidRPr="0067569D" w14:paraId="25FBB4C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8E55F5A"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4287F1BD"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7451A4A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B27191F" w14:textId="77777777" w:rsidR="0067569D" w:rsidRPr="0067569D" w:rsidRDefault="0067569D" w:rsidP="001630F7">
            <w:pPr>
              <w:pStyle w:val="Standard"/>
              <w:snapToGrid w:val="0"/>
              <w:rPr>
                <w:rFonts w:ascii="Marianne" w:hAnsi="Marianne"/>
                <w:sz w:val="20"/>
              </w:rPr>
            </w:pPr>
          </w:p>
        </w:tc>
      </w:tr>
      <w:tr w:rsidR="0067569D" w:rsidRPr="0067569D" w14:paraId="230E9C2B" w14:textId="77777777" w:rsidTr="001630F7">
        <w:tc>
          <w:tcPr>
            <w:tcW w:w="35" w:type="dxa"/>
            <w:tcBorders>
              <w:left w:val="single" w:sz="4" w:space="0" w:color="000000"/>
            </w:tcBorders>
            <w:shd w:val="clear" w:color="auto" w:fill="auto"/>
            <w:tcMar>
              <w:top w:w="0" w:type="dxa"/>
              <w:left w:w="0" w:type="dxa"/>
              <w:bottom w:w="0" w:type="dxa"/>
              <w:right w:w="0" w:type="dxa"/>
            </w:tcMar>
          </w:tcPr>
          <w:p w14:paraId="4452C2C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6083F7D"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787267"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28C9CB03"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7DF3A7"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AF92508" w14:textId="77777777" w:rsidR="0067569D" w:rsidRPr="0067569D" w:rsidRDefault="0067569D" w:rsidP="001630F7">
            <w:pPr>
              <w:pStyle w:val="Standard"/>
              <w:snapToGrid w:val="0"/>
              <w:spacing w:before="20"/>
              <w:rPr>
                <w:rFonts w:ascii="Marianne" w:hAnsi="Marianne"/>
                <w:sz w:val="20"/>
              </w:rPr>
            </w:pPr>
          </w:p>
        </w:tc>
      </w:tr>
      <w:tr w:rsidR="0067569D" w:rsidRPr="0067569D" w14:paraId="4294170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289E58E"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7F383A72"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2B271AA8"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6367786" w14:textId="77777777" w:rsidR="0067569D" w:rsidRPr="0067569D" w:rsidRDefault="0067569D" w:rsidP="001630F7">
            <w:pPr>
              <w:pStyle w:val="Standard"/>
              <w:snapToGrid w:val="0"/>
              <w:rPr>
                <w:rFonts w:ascii="Marianne" w:hAnsi="Marianne"/>
                <w:sz w:val="20"/>
              </w:rPr>
            </w:pPr>
          </w:p>
        </w:tc>
      </w:tr>
      <w:tr w:rsidR="0067569D" w:rsidRPr="0067569D" w14:paraId="71BF833D" w14:textId="77777777" w:rsidTr="001630F7">
        <w:tc>
          <w:tcPr>
            <w:tcW w:w="35" w:type="dxa"/>
            <w:tcBorders>
              <w:left w:val="single" w:sz="4" w:space="0" w:color="000000"/>
            </w:tcBorders>
            <w:shd w:val="clear" w:color="auto" w:fill="auto"/>
            <w:tcMar>
              <w:top w:w="0" w:type="dxa"/>
              <w:left w:w="0" w:type="dxa"/>
              <w:bottom w:w="0" w:type="dxa"/>
              <w:right w:w="0" w:type="dxa"/>
            </w:tcMar>
          </w:tcPr>
          <w:p w14:paraId="4643A4EF"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2C1B2C4F"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F911E" w14:textId="77777777" w:rsidR="0067569D" w:rsidRPr="0067569D" w:rsidRDefault="0067569D" w:rsidP="001630F7">
            <w:pPr>
              <w:pStyle w:val="Standard"/>
              <w:snapToGrid w:val="0"/>
              <w:spacing w:before="20"/>
              <w:jc w:val="right"/>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DEEEB24" w14:textId="77777777" w:rsidR="0067569D" w:rsidRPr="0067569D" w:rsidRDefault="0067569D" w:rsidP="001630F7">
            <w:pPr>
              <w:pStyle w:val="Standard"/>
              <w:snapToGrid w:val="0"/>
              <w:spacing w:before="20"/>
              <w:rPr>
                <w:rFonts w:ascii="Marianne" w:hAnsi="Marianne"/>
                <w:sz w:val="20"/>
              </w:rPr>
            </w:pPr>
          </w:p>
        </w:tc>
      </w:tr>
      <w:tr w:rsidR="0067569D" w:rsidRPr="0067569D" w14:paraId="3CD75147"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B1AC015"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2C47C876"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58E220BF"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60F1CF8" w14:textId="77777777" w:rsidR="0067569D" w:rsidRPr="0067569D" w:rsidRDefault="0067569D" w:rsidP="001630F7">
            <w:pPr>
              <w:pStyle w:val="Standard"/>
              <w:snapToGrid w:val="0"/>
              <w:rPr>
                <w:rFonts w:ascii="Marianne" w:hAnsi="Marianne"/>
                <w:sz w:val="20"/>
              </w:rPr>
            </w:pPr>
          </w:p>
        </w:tc>
      </w:tr>
      <w:tr w:rsidR="0067569D" w:rsidRPr="0067569D" w14:paraId="4341F906"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B55DBF3"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17E3B3E0" w14:textId="5B38D3AB"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5784D81" w14:textId="77777777" w:rsidR="0067569D" w:rsidRPr="0067569D" w:rsidRDefault="0067569D" w:rsidP="001630F7">
            <w:pPr>
              <w:pStyle w:val="Standard"/>
              <w:snapToGrid w:val="0"/>
              <w:rPr>
                <w:rFonts w:ascii="Marianne" w:hAnsi="Marianne"/>
                <w:sz w:val="20"/>
              </w:rPr>
            </w:pPr>
          </w:p>
        </w:tc>
      </w:tr>
      <w:tr w:rsidR="0067569D" w:rsidRPr="0067569D" w14:paraId="366405C4"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54FB26A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05EB52"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82173CA" w14:textId="77777777" w:rsidR="0067569D" w:rsidRPr="0067569D" w:rsidRDefault="0067569D" w:rsidP="001630F7">
            <w:pPr>
              <w:pStyle w:val="Standard"/>
              <w:snapToGrid w:val="0"/>
              <w:rPr>
                <w:rFonts w:ascii="Marianne" w:hAnsi="Marianne"/>
                <w:sz w:val="20"/>
              </w:rPr>
            </w:pPr>
          </w:p>
        </w:tc>
      </w:tr>
      <w:tr w:rsidR="0067569D" w:rsidRPr="0067569D" w14:paraId="18D3FB6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63E13EF"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068F889A"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B782814"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5BA66094" w14:textId="77777777" w:rsidR="0067569D" w:rsidRPr="0067569D" w:rsidRDefault="0067569D" w:rsidP="001630F7">
            <w:pPr>
              <w:pStyle w:val="Standard"/>
              <w:snapToGrid w:val="0"/>
              <w:rPr>
                <w:rFonts w:ascii="Marianne" w:hAnsi="Marianne"/>
                <w:sz w:val="20"/>
              </w:rPr>
            </w:pPr>
          </w:p>
        </w:tc>
      </w:tr>
      <w:tr w:rsidR="0067569D" w:rsidRPr="0067569D" w14:paraId="676E32E0" w14:textId="77777777" w:rsidTr="001630F7">
        <w:tc>
          <w:tcPr>
            <w:tcW w:w="35" w:type="dxa"/>
            <w:tcBorders>
              <w:left w:val="single" w:sz="4" w:space="0" w:color="000000"/>
            </w:tcBorders>
            <w:shd w:val="clear" w:color="auto" w:fill="auto"/>
            <w:tcMar>
              <w:top w:w="0" w:type="dxa"/>
              <w:left w:w="0" w:type="dxa"/>
              <w:bottom w:w="0" w:type="dxa"/>
              <w:right w:w="0" w:type="dxa"/>
            </w:tcMar>
          </w:tcPr>
          <w:p w14:paraId="175FD4D7"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27507B5"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B58F28"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641DAA8" w14:textId="77777777" w:rsidR="0067569D" w:rsidRPr="0067569D" w:rsidRDefault="0067569D" w:rsidP="001630F7">
            <w:pPr>
              <w:pStyle w:val="Standard"/>
              <w:snapToGrid w:val="0"/>
              <w:rPr>
                <w:rFonts w:ascii="Marianne" w:hAnsi="Marianne"/>
                <w:sz w:val="20"/>
              </w:rPr>
            </w:pPr>
          </w:p>
        </w:tc>
      </w:tr>
      <w:tr w:rsidR="0067569D" w:rsidRPr="0067569D" w14:paraId="36C776F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9A29F09"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EBBBFB6"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3B67FBC"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4F283D" w14:textId="77777777" w:rsidR="0067569D" w:rsidRPr="0067569D" w:rsidRDefault="0067569D" w:rsidP="001630F7">
            <w:pPr>
              <w:pStyle w:val="Standard"/>
              <w:snapToGrid w:val="0"/>
              <w:rPr>
                <w:rFonts w:ascii="Marianne" w:hAnsi="Marianne"/>
                <w:sz w:val="20"/>
              </w:rPr>
            </w:pPr>
          </w:p>
        </w:tc>
      </w:tr>
      <w:tr w:rsidR="0067569D" w:rsidRPr="0067569D" w14:paraId="7B5965DC" w14:textId="77777777" w:rsidTr="001630F7">
        <w:tc>
          <w:tcPr>
            <w:tcW w:w="35" w:type="dxa"/>
            <w:tcBorders>
              <w:left w:val="single" w:sz="4" w:space="0" w:color="000000"/>
            </w:tcBorders>
            <w:shd w:val="clear" w:color="auto" w:fill="auto"/>
            <w:tcMar>
              <w:top w:w="0" w:type="dxa"/>
              <w:left w:w="0" w:type="dxa"/>
              <w:bottom w:w="0" w:type="dxa"/>
              <w:right w:w="0" w:type="dxa"/>
            </w:tcMar>
          </w:tcPr>
          <w:p w14:paraId="1D2AB9AB"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0B219EDB"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D7E0D9" w14:textId="77777777" w:rsidR="0067569D" w:rsidRPr="0067569D" w:rsidRDefault="0067569D" w:rsidP="001630F7">
            <w:pPr>
              <w:pStyle w:val="Standard"/>
              <w:snapToGrid w:val="0"/>
              <w:rPr>
                <w:rFonts w:ascii="Marianne" w:hAnsi="Marianne"/>
                <w:sz w:val="20"/>
              </w:rPr>
            </w:pPr>
          </w:p>
          <w:p w14:paraId="2BD99B88" w14:textId="77777777" w:rsidR="0067569D" w:rsidRPr="0067569D" w:rsidRDefault="0067569D" w:rsidP="001630F7">
            <w:pPr>
              <w:pStyle w:val="Standard"/>
              <w:rPr>
                <w:rFonts w:ascii="Marianne" w:hAnsi="Marianne"/>
                <w:sz w:val="20"/>
              </w:rPr>
            </w:pPr>
          </w:p>
          <w:p w14:paraId="56307ACF"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CE43F34" w14:textId="77777777" w:rsidR="0067569D" w:rsidRPr="0067569D" w:rsidRDefault="0067569D" w:rsidP="001630F7">
            <w:pPr>
              <w:pStyle w:val="Standard"/>
              <w:snapToGrid w:val="0"/>
              <w:rPr>
                <w:rFonts w:ascii="Marianne" w:hAnsi="Marianne"/>
                <w:sz w:val="20"/>
              </w:rPr>
            </w:pPr>
          </w:p>
        </w:tc>
      </w:tr>
      <w:tr w:rsidR="0067569D" w:rsidRPr="0067569D" w14:paraId="3D162F90"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FA59D10"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7F873744"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01601E5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5F78EC82" w14:textId="77777777" w:rsidR="0067569D" w:rsidRPr="0067569D" w:rsidRDefault="0067569D" w:rsidP="001630F7">
            <w:pPr>
              <w:pStyle w:val="Standard"/>
              <w:snapToGrid w:val="0"/>
              <w:rPr>
                <w:rFonts w:ascii="Marianne" w:hAnsi="Marianne"/>
                <w:sz w:val="20"/>
              </w:rPr>
            </w:pPr>
          </w:p>
        </w:tc>
      </w:tr>
      <w:tr w:rsidR="0067569D" w:rsidRPr="0067569D" w14:paraId="52D69622" w14:textId="77777777" w:rsidTr="001630F7">
        <w:tc>
          <w:tcPr>
            <w:tcW w:w="35" w:type="dxa"/>
            <w:tcBorders>
              <w:left w:val="single" w:sz="4" w:space="0" w:color="000000"/>
            </w:tcBorders>
            <w:shd w:val="clear" w:color="auto" w:fill="auto"/>
            <w:tcMar>
              <w:top w:w="0" w:type="dxa"/>
              <w:left w:w="0" w:type="dxa"/>
              <w:bottom w:w="0" w:type="dxa"/>
              <w:right w:w="0" w:type="dxa"/>
            </w:tcMar>
          </w:tcPr>
          <w:p w14:paraId="172B81A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7B1AA5EE"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CA4BB"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25286AC8"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955420"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DC8FE74" w14:textId="77777777" w:rsidR="0067569D" w:rsidRPr="0067569D" w:rsidRDefault="0067569D" w:rsidP="001630F7">
            <w:pPr>
              <w:pStyle w:val="Standard"/>
              <w:snapToGrid w:val="0"/>
              <w:spacing w:before="20"/>
              <w:rPr>
                <w:rFonts w:ascii="Marianne" w:hAnsi="Marianne"/>
                <w:sz w:val="20"/>
              </w:rPr>
            </w:pPr>
          </w:p>
        </w:tc>
      </w:tr>
      <w:tr w:rsidR="0067569D" w:rsidRPr="0067569D" w14:paraId="3C77CC14"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D4A8912"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7F792E88"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66FB240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A2B7F3" w14:textId="77777777" w:rsidR="0067569D" w:rsidRPr="0067569D" w:rsidRDefault="0067569D" w:rsidP="001630F7">
            <w:pPr>
              <w:pStyle w:val="Standard"/>
              <w:snapToGrid w:val="0"/>
              <w:rPr>
                <w:rFonts w:ascii="Marianne" w:hAnsi="Marianne"/>
                <w:sz w:val="20"/>
              </w:rPr>
            </w:pPr>
          </w:p>
        </w:tc>
      </w:tr>
      <w:tr w:rsidR="0067569D" w:rsidRPr="0067569D" w14:paraId="3A140277" w14:textId="77777777" w:rsidTr="001630F7">
        <w:tc>
          <w:tcPr>
            <w:tcW w:w="35" w:type="dxa"/>
            <w:tcBorders>
              <w:left w:val="single" w:sz="4" w:space="0" w:color="000000"/>
            </w:tcBorders>
            <w:shd w:val="clear" w:color="auto" w:fill="auto"/>
            <w:tcMar>
              <w:top w:w="0" w:type="dxa"/>
              <w:left w:w="0" w:type="dxa"/>
              <w:bottom w:w="0" w:type="dxa"/>
              <w:right w:w="0" w:type="dxa"/>
            </w:tcMar>
          </w:tcPr>
          <w:p w14:paraId="5ADCFD32"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6AEA508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1F9A44"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96DF319" w14:textId="77777777" w:rsidR="0067569D" w:rsidRPr="0067569D" w:rsidRDefault="0067569D" w:rsidP="001630F7">
            <w:pPr>
              <w:pStyle w:val="Standard"/>
              <w:snapToGrid w:val="0"/>
              <w:spacing w:before="20"/>
              <w:rPr>
                <w:rFonts w:ascii="Marianne" w:hAnsi="Marianne"/>
                <w:sz w:val="20"/>
              </w:rPr>
            </w:pPr>
          </w:p>
        </w:tc>
      </w:tr>
      <w:tr w:rsidR="0067569D" w:rsidRPr="0067569D" w14:paraId="38C20E5C"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CAF56CA"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5DA148C4"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F7168B0"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CC9E77B" w14:textId="77777777" w:rsidR="0067569D" w:rsidRPr="0067569D" w:rsidRDefault="0067569D" w:rsidP="001630F7">
            <w:pPr>
              <w:pStyle w:val="Standard"/>
              <w:snapToGrid w:val="0"/>
              <w:rPr>
                <w:rFonts w:ascii="Marianne" w:hAnsi="Marianne"/>
                <w:sz w:val="20"/>
              </w:rPr>
            </w:pPr>
          </w:p>
        </w:tc>
      </w:tr>
      <w:tr w:rsidR="0067569D" w:rsidRPr="0067569D" w14:paraId="4BEE6E77"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7ADAD80"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2CE5C551"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05CF88A6"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05BA0214" w14:textId="77777777" w:rsidR="0067569D" w:rsidRPr="0067569D" w:rsidRDefault="0067569D" w:rsidP="001630F7">
            <w:pPr>
              <w:pStyle w:val="Standard"/>
              <w:snapToGrid w:val="0"/>
              <w:rPr>
                <w:rFonts w:ascii="Marianne" w:hAnsi="Marianne"/>
                <w:sz w:val="20"/>
              </w:rPr>
            </w:pPr>
          </w:p>
        </w:tc>
      </w:tr>
      <w:tr w:rsidR="0067569D" w:rsidRPr="0067569D" w14:paraId="1D343603" w14:textId="77777777" w:rsidTr="001630F7">
        <w:tc>
          <w:tcPr>
            <w:tcW w:w="35" w:type="dxa"/>
            <w:tcBorders>
              <w:left w:val="single" w:sz="4" w:space="0" w:color="000000"/>
            </w:tcBorders>
            <w:shd w:val="clear" w:color="auto" w:fill="auto"/>
            <w:tcMar>
              <w:top w:w="0" w:type="dxa"/>
              <w:left w:w="0" w:type="dxa"/>
              <w:bottom w:w="0" w:type="dxa"/>
              <w:right w:w="0" w:type="dxa"/>
            </w:tcMar>
          </w:tcPr>
          <w:p w14:paraId="1510A3B9"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3A65B78A"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3EFFF9" w14:textId="77777777" w:rsidR="0067569D" w:rsidRPr="0067569D" w:rsidRDefault="0067569D" w:rsidP="001630F7">
            <w:pPr>
              <w:pStyle w:val="Standard"/>
              <w:snapToGrid w:val="0"/>
              <w:spacing w:before="20"/>
              <w:rPr>
                <w:rFonts w:ascii="Marianne" w:hAnsi="Marianne"/>
                <w:sz w:val="20"/>
              </w:rPr>
            </w:pPr>
          </w:p>
          <w:p w14:paraId="6AEEE14D"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462BE6"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0F0A2B"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05F7E1"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032790"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119B5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09B17"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CA9653"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F5C73E"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E96E3D"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36F665"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977189"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EB5D61"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6A0617"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E786E81" w14:textId="77777777" w:rsidR="0067569D" w:rsidRPr="0067569D" w:rsidRDefault="0067569D" w:rsidP="001630F7">
            <w:pPr>
              <w:pStyle w:val="Standard"/>
              <w:snapToGrid w:val="0"/>
              <w:spacing w:before="20"/>
              <w:rPr>
                <w:rFonts w:ascii="Marianne" w:hAnsi="Marianne"/>
                <w:sz w:val="20"/>
              </w:rPr>
            </w:pPr>
          </w:p>
        </w:tc>
      </w:tr>
      <w:tr w:rsidR="0067569D" w:rsidRPr="0067569D" w14:paraId="1603018E"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708E156"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2AB98EB0"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2BA3C5E3"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4EB6809" w14:textId="77777777" w:rsidR="0067569D" w:rsidRPr="0067569D" w:rsidRDefault="0067569D" w:rsidP="001630F7">
            <w:pPr>
              <w:pStyle w:val="Standard"/>
              <w:keepNext/>
              <w:snapToGrid w:val="0"/>
              <w:rPr>
                <w:rFonts w:ascii="Marianne" w:hAnsi="Marianne"/>
                <w:sz w:val="20"/>
              </w:rPr>
            </w:pPr>
          </w:p>
        </w:tc>
      </w:tr>
      <w:tr w:rsidR="0067569D" w:rsidRPr="0067569D" w14:paraId="5CABBB22" w14:textId="77777777" w:rsidTr="001630F7">
        <w:tc>
          <w:tcPr>
            <w:tcW w:w="35" w:type="dxa"/>
            <w:tcBorders>
              <w:left w:val="single" w:sz="4" w:space="0" w:color="000000"/>
            </w:tcBorders>
            <w:shd w:val="clear" w:color="auto" w:fill="auto"/>
            <w:tcMar>
              <w:top w:w="0" w:type="dxa"/>
              <w:left w:w="0" w:type="dxa"/>
              <w:bottom w:w="0" w:type="dxa"/>
              <w:right w:w="0" w:type="dxa"/>
            </w:tcMar>
          </w:tcPr>
          <w:p w14:paraId="0C5F67BA"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431AF475" w14:textId="5328B1C6"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N° d'inscription</w:t>
            </w:r>
            <w:r>
              <w:rPr>
                <w:rStyle w:val="Policepardfaut1"/>
                <w:rFonts w:ascii="Marianne" w:hAnsi="Marianne"/>
                <w:sz w:val="20"/>
              </w:rPr>
              <w:t xml:space="preserve"> </w:t>
            </w:r>
            <w:r w:rsidRPr="0067569D">
              <w:rPr>
                <w:rStyle w:val="Policepardfaut1"/>
                <w:rFonts w:ascii="Marianne" w:hAnsi="Marianne"/>
                <w:sz w:val="20"/>
              </w:rPr>
              <w:t xml:space="preserve">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20F495" w14:textId="77777777" w:rsidR="0067569D" w:rsidRPr="0067569D" w:rsidRDefault="0067569D" w:rsidP="001630F7">
            <w:pPr>
              <w:pStyle w:val="Standard"/>
              <w:snapToGrid w:val="0"/>
              <w:spacing w:before="20"/>
              <w:rPr>
                <w:rFonts w:ascii="Marianne" w:hAnsi="Marianne"/>
                <w:sz w:val="20"/>
              </w:rPr>
            </w:pPr>
          </w:p>
          <w:p w14:paraId="1753EE4B"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9E977F5" w14:textId="77777777" w:rsidR="0067569D" w:rsidRPr="0067569D" w:rsidRDefault="0067569D" w:rsidP="001630F7">
            <w:pPr>
              <w:pStyle w:val="Standard"/>
              <w:snapToGrid w:val="0"/>
              <w:spacing w:before="20"/>
              <w:rPr>
                <w:rFonts w:ascii="Marianne" w:hAnsi="Marianne"/>
                <w:sz w:val="20"/>
              </w:rPr>
            </w:pPr>
          </w:p>
        </w:tc>
      </w:tr>
      <w:tr w:rsidR="0067569D" w:rsidRPr="0067569D" w14:paraId="25D603D7"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4336EBFB"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2D07D3DA"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2057199B"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487E06C1" w14:textId="77777777" w:rsidR="0067569D" w:rsidRPr="0067569D" w:rsidRDefault="0067569D" w:rsidP="001630F7">
            <w:pPr>
              <w:pStyle w:val="Standard"/>
              <w:keepNext/>
              <w:snapToGrid w:val="0"/>
              <w:rPr>
                <w:rFonts w:ascii="Marianne" w:hAnsi="Marianne"/>
                <w:sz w:val="20"/>
              </w:rPr>
            </w:pPr>
          </w:p>
        </w:tc>
      </w:tr>
    </w:tbl>
    <w:p w14:paraId="1E5E0DE6" w14:textId="77777777" w:rsidR="0067569D" w:rsidRPr="0067569D" w:rsidRDefault="0067569D" w:rsidP="0067569D">
      <w:pPr>
        <w:pStyle w:val="Standard"/>
        <w:jc w:val="both"/>
        <w:rPr>
          <w:rFonts w:ascii="Marianne" w:hAnsi="Marianne"/>
          <w:sz w:val="20"/>
        </w:rPr>
      </w:pP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77400A59"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1947EC46"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3</w:t>
            </w:r>
          </w:p>
        </w:tc>
      </w:tr>
      <w:tr w:rsidR="0067569D" w:rsidRPr="0067569D" w14:paraId="39C4181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6ED9FF20"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3C1D6623"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4EE41BC3"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2009F9E2" w14:textId="77777777" w:rsidR="0067569D" w:rsidRPr="0067569D" w:rsidRDefault="0067569D" w:rsidP="001630F7">
            <w:pPr>
              <w:pStyle w:val="Standard"/>
              <w:snapToGrid w:val="0"/>
              <w:rPr>
                <w:rFonts w:ascii="Marianne" w:hAnsi="Marianne"/>
                <w:sz w:val="20"/>
              </w:rPr>
            </w:pPr>
          </w:p>
        </w:tc>
      </w:tr>
      <w:tr w:rsidR="0067569D" w:rsidRPr="0067569D" w14:paraId="749E0923" w14:textId="77777777" w:rsidTr="001630F7">
        <w:tc>
          <w:tcPr>
            <w:tcW w:w="35" w:type="dxa"/>
            <w:tcBorders>
              <w:left w:val="single" w:sz="4" w:space="0" w:color="000000"/>
            </w:tcBorders>
            <w:shd w:val="clear" w:color="auto" w:fill="auto"/>
            <w:tcMar>
              <w:top w:w="0" w:type="dxa"/>
              <w:left w:w="0" w:type="dxa"/>
              <w:bottom w:w="0" w:type="dxa"/>
              <w:right w:w="0" w:type="dxa"/>
            </w:tcMar>
          </w:tcPr>
          <w:p w14:paraId="32DDCF2D"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0261C57F"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E24BEF" w14:textId="77777777" w:rsidR="0067569D" w:rsidRPr="0067569D" w:rsidRDefault="0067569D" w:rsidP="001630F7">
            <w:pPr>
              <w:pStyle w:val="Standard"/>
              <w:snapToGrid w:val="0"/>
              <w:rPr>
                <w:rFonts w:ascii="Marianne" w:hAnsi="Marianne"/>
                <w:sz w:val="20"/>
              </w:rPr>
            </w:pPr>
          </w:p>
          <w:p w14:paraId="338815E0"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6BBFB22" w14:textId="77777777" w:rsidR="0067569D" w:rsidRPr="0067569D" w:rsidRDefault="0067569D" w:rsidP="001630F7">
            <w:pPr>
              <w:pStyle w:val="Standard"/>
              <w:snapToGrid w:val="0"/>
              <w:rPr>
                <w:rFonts w:ascii="Marianne" w:hAnsi="Marianne"/>
                <w:sz w:val="20"/>
              </w:rPr>
            </w:pPr>
          </w:p>
        </w:tc>
      </w:tr>
      <w:tr w:rsidR="0067569D" w:rsidRPr="0067569D" w14:paraId="1DC7807F"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DD16FFC"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16C20285"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2BE7786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A035B03" w14:textId="77777777" w:rsidR="0067569D" w:rsidRPr="0067569D" w:rsidRDefault="0067569D" w:rsidP="001630F7">
            <w:pPr>
              <w:pStyle w:val="Standard"/>
              <w:snapToGrid w:val="0"/>
              <w:rPr>
                <w:rFonts w:ascii="Marianne" w:hAnsi="Marianne"/>
                <w:sz w:val="20"/>
              </w:rPr>
            </w:pPr>
          </w:p>
        </w:tc>
      </w:tr>
      <w:tr w:rsidR="0067569D" w:rsidRPr="0067569D" w14:paraId="0D6DAA13"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9994C07"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59064B62" w14:textId="4F0D021C"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186DA32" w14:textId="77777777" w:rsidR="0067569D" w:rsidRPr="0067569D" w:rsidRDefault="0067569D" w:rsidP="001630F7">
            <w:pPr>
              <w:pStyle w:val="Standard"/>
              <w:snapToGrid w:val="0"/>
              <w:rPr>
                <w:rFonts w:ascii="Marianne" w:hAnsi="Marianne"/>
                <w:sz w:val="20"/>
              </w:rPr>
            </w:pPr>
          </w:p>
        </w:tc>
      </w:tr>
      <w:tr w:rsidR="0067569D" w:rsidRPr="0067569D" w14:paraId="16D07272"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432262AF"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30ADDE"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8ACC66" w14:textId="77777777" w:rsidR="0067569D" w:rsidRPr="0067569D" w:rsidRDefault="0067569D" w:rsidP="001630F7">
            <w:pPr>
              <w:pStyle w:val="Standard"/>
              <w:snapToGrid w:val="0"/>
              <w:rPr>
                <w:rFonts w:ascii="Marianne" w:hAnsi="Marianne"/>
                <w:sz w:val="20"/>
              </w:rPr>
            </w:pPr>
          </w:p>
        </w:tc>
      </w:tr>
      <w:tr w:rsidR="0067569D" w:rsidRPr="0067569D" w14:paraId="6871020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5C34FF6"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40DF7452"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577E5377"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2454E8BB" w14:textId="77777777" w:rsidR="0067569D" w:rsidRPr="0067569D" w:rsidRDefault="0067569D" w:rsidP="001630F7">
            <w:pPr>
              <w:pStyle w:val="Standard"/>
              <w:snapToGrid w:val="0"/>
              <w:rPr>
                <w:rFonts w:ascii="Marianne" w:hAnsi="Marianne"/>
                <w:sz w:val="20"/>
              </w:rPr>
            </w:pPr>
          </w:p>
        </w:tc>
      </w:tr>
      <w:tr w:rsidR="0067569D" w:rsidRPr="0067569D" w14:paraId="6DB84DC9" w14:textId="77777777" w:rsidTr="001630F7">
        <w:tc>
          <w:tcPr>
            <w:tcW w:w="35" w:type="dxa"/>
            <w:tcBorders>
              <w:left w:val="single" w:sz="4" w:space="0" w:color="000000"/>
            </w:tcBorders>
            <w:shd w:val="clear" w:color="auto" w:fill="auto"/>
            <w:tcMar>
              <w:top w:w="0" w:type="dxa"/>
              <w:left w:w="0" w:type="dxa"/>
              <w:bottom w:w="0" w:type="dxa"/>
              <w:right w:w="0" w:type="dxa"/>
            </w:tcMar>
          </w:tcPr>
          <w:p w14:paraId="5266E9C8"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51237C71"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69CC46" w14:textId="77777777" w:rsidR="0067569D" w:rsidRPr="0067569D" w:rsidRDefault="0067569D" w:rsidP="001630F7">
            <w:pPr>
              <w:pStyle w:val="Standard"/>
              <w:snapToGrid w:val="0"/>
              <w:rPr>
                <w:rFonts w:ascii="Marianne" w:hAnsi="Marianne"/>
                <w:sz w:val="20"/>
              </w:rPr>
            </w:pPr>
          </w:p>
          <w:p w14:paraId="4ACE6F5F" w14:textId="77777777" w:rsidR="0067569D" w:rsidRPr="0067569D" w:rsidRDefault="0067569D" w:rsidP="001630F7">
            <w:pPr>
              <w:pStyle w:val="Standard"/>
              <w:rPr>
                <w:rFonts w:ascii="Marianne" w:hAnsi="Marianne"/>
                <w:sz w:val="20"/>
              </w:rPr>
            </w:pPr>
          </w:p>
          <w:p w14:paraId="6C937676" w14:textId="77777777" w:rsidR="0067569D" w:rsidRPr="0067569D" w:rsidRDefault="0067569D" w:rsidP="001630F7">
            <w:pPr>
              <w:pStyle w:val="Standard"/>
              <w:rPr>
                <w:rFonts w:ascii="Marianne" w:hAnsi="Marianne"/>
                <w:sz w:val="20"/>
              </w:rPr>
            </w:pPr>
          </w:p>
          <w:p w14:paraId="70347CBC"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8A2197B" w14:textId="77777777" w:rsidR="0067569D" w:rsidRPr="0067569D" w:rsidRDefault="0067569D" w:rsidP="001630F7">
            <w:pPr>
              <w:pStyle w:val="Standard"/>
              <w:snapToGrid w:val="0"/>
              <w:rPr>
                <w:rFonts w:ascii="Marianne" w:hAnsi="Marianne"/>
                <w:sz w:val="20"/>
              </w:rPr>
            </w:pPr>
          </w:p>
        </w:tc>
      </w:tr>
      <w:tr w:rsidR="0067569D" w:rsidRPr="0067569D" w14:paraId="08EA0FB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28D0A82"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07D90C0D"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2CAFF4A3"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548E79B" w14:textId="77777777" w:rsidR="0067569D" w:rsidRPr="0067569D" w:rsidRDefault="0067569D" w:rsidP="001630F7">
            <w:pPr>
              <w:pStyle w:val="Standard"/>
              <w:snapToGrid w:val="0"/>
              <w:rPr>
                <w:rFonts w:ascii="Marianne" w:hAnsi="Marianne"/>
                <w:sz w:val="20"/>
              </w:rPr>
            </w:pPr>
          </w:p>
        </w:tc>
      </w:tr>
      <w:tr w:rsidR="0067569D" w:rsidRPr="0067569D" w14:paraId="40671D87" w14:textId="77777777" w:rsidTr="001630F7">
        <w:tc>
          <w:tcPr>
            <w:tcW w:w="35" w:type="dxa"/>
            <w:tcBorders>
              <w:left w:val="single" w:sz="4" w:space="0" w:color="000000"/>
            </w:tcBorders>
            <w:shd w:val="clear" w:color="auto" w:fill="auto"/>
            <w:tcMar>
              <w:top w:w="0" w:type="dxa"/>
              <w:left w:w="0" w:type="dxa"/>
              <w:bottom w:w="0" w:type="dxa"/>
              <w:right w:w="0" w:type="dxa"/>
            </w:tcMar>
          </w:tcPr>
          <w:p w14:paraId="166969E6"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6510598B"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482427"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4D9FD345"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78D583"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1A3B517" w14:textId="77777777" w:rsidR="0067569D" w:rsidRPr="0067569D" w:rsidRDefault="0067569D" w:rsidP="001630F7">
            <w:pPr>
              <w:pStyle w:val="Standard"/>
              <w:snapToGrid w:val="0"/>
              <w:spacing w:before="20"/>
              <w:rPr>
                <w:rFonts w:ascii="Marianne" w:hAnsi="Marianne"/>
                <w:sz w:val="20"/>
              </w:rPr>
            </w:pPr>
          </w:p>
        </w:tc>
      </w:tr>
      <w:tr w:rsidR="0067569D" w:rsidRPr="0067569D" w14:paraId="7B84DDE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EE4ACA4"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35BFFF4C"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21B1D9C8"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EFC98F6" w14:textId="77777777" w:rsidR="0067569D" w:rsidRPr="0067569D" w:rsidRDefault="0067569D" w:rsidP="001630F7">
            <w:pPr>
              <w:pStyle w:val="Standard"/>
              <w:snapToGrid w:val="0"/>
              <w:rPr>
                <w:rFonts w:ascii="Marianne" w:hAnsi="Marianne"/>
                <w:sz w:val="20"/>
              </w:rPr>
            </w:pPr>
          </w:p>
        </w:tc>
      </w:tr>
      <w:tr w:rsidR="0067569D" w:rsidRPr="0067569D" w14:paraId="112A05A1" w14:textId="77777777" w:rsidTr="001630F7">
        <w:tc>
          <w:tcPr>
            <w:tcW w:w="35" w:type="dxa"/>
            <w:tcBorders>
              <w:left w:val="single" w:sz="4" w:space="0" w:color="000000"/>
            </w:tcBorders>
            <w:shd w:val="clear" w:color="auto" w:fill="auto"/>
            <w:tcMar>
              <w:top w:w="0" w:type="dxa"/>
              <w:left w:w="0" w:type="dxa"/>
              <w:bottom w:w="0" w:type="dxa"/>
              <w:right w:w="0" w:type="dxa"/>
            </w:tcMar>
          </w:tcPr>
          <w:p w14:paraId="334193CD"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75CFF1D1"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7CD0AB" w14:textId="77777777" w:rsidR="0067569D" w:rsidRPr="0067569D" w:rsidRDefault="0067569D" w:rsidP="001630F7">
            <w:pPr>
              <w:pStyle w:val="Standard"/>
              <w:snapToGrid w:val="0"/>
              <w:spacing w:before="20"/>
              <w:jc w:val="right"/>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05DFFC5" w14:textId="77777777" w:rsidR="0067569D" w:rsidRPr="0067569D" w:rsidRDefault="0067569D" w:rsidP="001630F7">
            <w:pPr>
              <w:pStyle w:val="Standard"/>
              <w:snapToGrid w:val="0"/>
              <w:spacing w:before="20"/>
              <w:rPr>
                <w:rFonts w:ascii="Marianne" w:hAnsi="Marianne"/>
                <w:sz w:val="20"/>
              </w:rPr>
            </w:pPr>
          </w:p>
        </w:tc>
      </w:tr>
      <w:tr w:rsidR="0067569D" w:rsidRPr="0067569D" w14:paraId="4EE1CC4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426BBE5"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2D0301D4"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676A005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89C4A78" w14:textId="77777777" w:rsidR="0067569D" w:rsidRPr="0067569D" w:rsidRDefault="0067569D" w:rsidP="001630F7">
            <w:pPr>
              <w:pStyle w:val="Standard"/>
              <w:snapToGrid w:val="0"/>
              <w:rPr>
                <w:rFonts w:ascii="Marianne" w:hAnsi="Marianne"/>
                <w:sz w:val="20"/>
              </w:rPr>
            </w:pPr>
          </w:p>
        </w:tc>
      </w:tr>
      <w:tr w:rsidR="0067569D" w:rsidRPr="0067569D" w14:paraId="177299E7"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7660B0B"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30C283A2" w14:textId="291CC061"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140A123" w14:textId="77777777" w:rsidR="0067569D" w:rsidRPr="0067569D" w:rsidRDefault="0067569D" w:rsidP="001630F7">
            <w:pPr>
              <w:pStyle w:val="Standard"/>
              <w:snapToGrid w:val="0"/>
              <w:rPr>
                <w:rFonts w:ascii="Marianne" w:hAnsi="Marianne"/>
                <w:sz w:val="20"/>
              </w:rPr>
            </w:pPr>
          </w:p>
        </w:tc>
      </w:tr>
      <w:tr w:rsidR="0067569D" w:rsidRPr="0067569D" w14:paraId="283D5508"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2286F2C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1BCD07"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954321" w14:textId="77777777" w:rsidR="0067569D" w:rsidRPr="0067569D" w:rsidRDefault="0067569D" w:rsidP="001630F7">
            <w:pPr>
              <w:pStyle w:val="Standard"/>
              <w:snapToGrid w:val="0"/>
              <w:rPr>
                <w:rFonts w:ascii="Marianne" w:hAnsi="Marianne"/>
                <w:sz w:val="20"/>
              </w:rPr>
            </w:pPr>
          </w:p>
        </w:tc>
      </w:tr>
      <w:tr w:rsidR="0067569D" w:rsidRPr="0067569D" w14:paraId="05E4D5F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3F3DA1D"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4D036BF1"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1750DB7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4010335" w14:textId="77777777" w:rsidR="0067569D" w:rsidRPr="0067569D" w:rsidRDefault="0067569D" w:rsidP="001630F7">
            <w:pPr>
              <w:pStyle w:val="Standard"/>
              <w:snapToGrid w:val="0"/>
              <w:rPr>
                <w:rFonts w:ascii="Marianne" w:hAnsi="Marianne"/>
                <w:sz w:val="20"/>
              </w:rPr>
            </w:pPr>
          </w:p>
        </w:tc>
      </w:tr>
      <w:tr w:rsidR="0067569D" w:rsidRPr="0067569D" w14:paraId="5BE48E61" w14:textId="77777777" w:rsidTr="001630F7">
        <w:tc>
          <w:tcPr>
            <w:tcW w:w="35" w:type="dxa"/>
            <w:tcBorders>
              <w:left w:val="single" w:sz="4" w:space="0" w:color="000000"/>
            </w:tcBorders>
            <w:shd w:val="clear" w:color="auto" w:fill="auto"/>
            <w:tcMar>
              <w:top w:w="0" w:type="dxa"/>
              <w:left w:w="0" w:type="dxa"/>
              <w:bottom w:w="0" w:type="dxa"/>
              <w:right w:w="0" w:type="dxa"/>
            </w:tcMar>
          </w:tcPr>
          <w:p w14:paraId="36F0D958"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0CEC76E"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C5A539"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4604283" w14:textId="77777777" w:rsidR="0067569D" w:rsidRPr="0067569D" w:rsidRDefault="0067569D" w:rsidP="001630F7">
            <w:pPr>
              <w:pStyle w:val="Standard"/>
              <w:snapToGrid w:val="0"/>
              <w:rPr>
                <w:rFonts w:ascii="Marianne" w:hAnsi="Marianne"/>
                <w:sz w:val="20"/>
              </w:rPr>
            </w:pPr>
          </w:p>
        </w:tc>
      </w:tr>
      <w:tr w:rsidR="0067569D" w:rsidRPr="0067569D" w14:paraId="21E27BB0"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A370391"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5B90B3D5"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594FCA45"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50F9560" w14:textId="77777777" w:rsidR="0067569D" w:rsidRPr="0067569D" w:rsidRDefault="0067569D" w:rsidP="001630F7">
            <w:pPr>
              <w:pStyle w:val="Standard"/>
              <w:snapToGrid w:val="0"/>
              <w:rPr>
                <w:rFonts w:ascii="Marianne" w:hAnsi="Marianne"/>
                <w:sz w:val="20"/>
              </w:rPr>
            </w:pPr>
          </w:p>
        </w:tc>
      </w:tr>
      <w:tr w:rsidR="0067569D" w:rsidRPr="0067569D" w14:paraId="67CCFF6D" w14:textId="77777777" w:rsidTr="001630F7">
        <w:tc>
          <w:tcPr>
            <w:tcW w:w="35" w:type="dxa"/>
            <w:tcBorders>
              <w:left w:val="single" w:sz="4" w:space="0" w:color="000000"/>
            </w:tcBorders>
            <w:shd w:val="clear" w:color="auto" w:fill="auto"/>
            <w:tcMar>
              <w:top w:w="0" w:type="dxa"/>
              <w:left w:w="0" w:type="dxa"/>
              <w:bottom w:w="0" w:type="dxa"/>
              <w:right w:w="0" w:type="dxa"/>
            </w:tcMar>
          </w:tcPr>
          <w:p w14:paraId="08AFD36D"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C4EB0D2"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E25948" w14:textId="77777777" w:rsidR="0067569D" w:rsidRPr="0067569D" w:rsidRDefault="0067569D" w:rsidP="001630F7">
            <w:pPr>
              <w:pStyle w:val="Standard"/>
              <w:snapToGrid w:val="0"/>
              <w:rPr>
                <w:rFonts w:ascii="Marianne" w:hAnsi="Marianne"/>
                <w:sz w:val="20"/>
              </w:rPr>
            </w:pPr>
          </w:p>
          <w:p w14:paraId="7387F5B2" w14:textId="77777777" w:rsidR="0067569D" w:rsidRPr="0067569D" w:rsidRDefault="0067569D" w:rsidP="001630F7">
            <w:pPr>
              <w:pStyle w:val="Standard"/>
              <w:rPr>
                <w:rFonts w:ascii="Marianne" w:hAnsi="Marianne"/>
                <w:sz w:val="20"/>
              </w:rPr>
            </w:pPr>
          </w:p>
          <w:p w14:paraId="41E9A600" w14:textId="77777777" w:rsidR="0067569D" w:rsidRPr="0067569D" w:rsidRDefault="0067569D" w:rsidP="001630F7">
            <w:pPr>
              <w:pStyle w:val="Standard"/>
              <w:rPr>
                <w:rFonts w:ascii="Marianne" w:hAnsi="Marianne"/>
                <w:sz w:val="20"/>
              </w:rPr>
            </w:pPr>
          </w:p>
          <w:p w14:paraId="3B921D0D"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F714766" w14:textId="77777777" w:rsidR="0067569D" w:rsidRPr="0067569D" w:rsidRDefault="0067569D" w:rsidP="001630F7">
            <w:pPr>
              <w:pStyle w:val="Standard"/>
              <w:snapToGrid w:val="0"/>
              <w:rPr>
                <w:rFonts w:ascii="Marianne" w:hAnsi="Marianne"/>
                <w:sz w:val="20"/>
              </w:rPr>
            </w:pPr>
          </w:p>
        </w:tc>
      </w:tr>
      <w:tr w:rsidR="0067569D" w:rsidRPr="0067569D" w14:paraId="7F885D7B"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E6FDDAD"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649810F5"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38CF826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BCAD635" w14:textId="77777777" w:rsidR="0067569D" w:rsidRPr="0067569D" w:rsidRDefault="0067569D" w:rsidP="001630F7">
            <w:pPr>
              <w:pStyle w:val="Standard"/>
              <w:snapToGrid w:val="0"/>
              <w:rPr>
                <w:rFonts w:ascii="Marianne" w:hAnsi="Marianne"/>
                <w:sz w:val="20"/>
              </w:rPr>
            </w:pPr>
          </w:p>
        </w:tc>
      </w:tr>
      <w:tr w:rsidR="0067569D" w:rsidRPr="0067569D" w14:paraId="30CEB321" w14:textId="77777777" w:rsidTr="001630F7">
        <w:tc>
          <w:tcPr>
            <w:tcW w:w="35" w:type="dxa"/>
            <w:tcBorders>
              <w:left w:val="single" w:sz="4" w:space="0" w:color="000000"/>
            </w:tcBorders>
            <w:shd w:val="clear" w:color="auto" w:fill="auto"/>
            <w:tcMar>
              <w:top w:w="0" w:type="dxa"/>
              <w:left w:w="0" w:type="dxa"/>
              <w:bottom w:w="0" w:type="dxa"/>
              <w:right w:w="0" w:type="dxa"/>
            </w:tcMar>
          </w:tcPr>
          <w:p w14:paraId="2D773AA9"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2122C5A"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3C5310"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0B4B428A"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4464AC"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7D711B3" w14:textId="77777777" w:rsidR="0067569D" w:rsidRPr="0067569D" w:rsidRDefault="0067569D" w:rsidP="001630F7">
            <w:pPr>
              <w:pStyle w:val="Standard"/>
              <w:snapToGrid w:val="0"/>
              <w:spacing w:before="20"/>
              <w:rPr>
                <w:rFonts w:ascii="Marianne" w:hAnsi="Marianne"/>
                <w:sz w:val="20"/>
              </w:rPr>
            </w:pPr>
          </w:p>
        </w:tc>
      </w:tr>
      <w:tr w:rsidR="0067569D" w:rsidRPr="0067569D" w14:paraId="313990E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4BACE30"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0D84A8B6"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3548F41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AC98D2B" w14:textId="77777777" w:rsidR="0067569D" w:rsidRPr="0067569D" w:rsidRDefault="0067569D" w:rsidP="001630F7">
            <w:pPr>
              <w:pStyle w:val="Standard"/>
              <w:snapToGrid w:val="0"/>
              <w:rPr>
                <w:rFonts w:ascii="Marianne" w:hAnsi="Marianne"/>
                <w:sz w:val="20"/>
              </w:rPr>
            </w:pPr>
          </w:p>
        </w:tc>
      </w:tr>
      <w:tr w:rsidR="0067569D" w:rsidRPr="0067569D" w14:paraId="1D65A0B8" w14:textId="77777777" w:rsidTr="001630F7">
        <w:tc>
          <w:tcPr>
            <w:tcW w:w="35" w:type="dxa"/>
            <w:tcBorders>
              <w:left w:val="single" w:sz="4" w:space="0" w:color="000000"/>
            </w:tcBorders>
            <w:shd w:val="clear" w:color="auto" w:fill="auto"/>
            <w:tcMar>
              <w:top w:w="0" w:type="dxa"/>
              <w:left w:w="0" w:type="dxa"/>
              <w:bottom w:w="0" w:type="dxa"/>
              <w:right w:w="0" w:type="dxa"/>
            </w:tcMar>
          </w:tcPr>
          <w:p w14:paraId="08789F13"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167B5560"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870391"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AA0944A" w14:textId="77777777" w:rsidR="0067569D" w:rsidRPr="0067569D" w:rsidRDefault="0067569D" w:rsidP="001630F7">
            <w:pPr>
              <w:pStyle w:val="Standard"/>
              <w:snapToGrid w:val="0"/>
              <w:spacing w:before="20"/>
              <w:rPr>
                <w:rFonts w:ascii="Marianne" w:hAnsi="Marianne"/>
                <w:sz w:val="20"/>
              </w:rPr>
            </w:pPr>
          </w:p>
        </w:tc>
      </w:tr>
      <w:tr w:rsidR="0067569D" w:rsidRPr="0067569D" w14:paraId="1155382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ED37168"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0B29651"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E3DA514"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DF2A949" w14:textId="77777777" w:rsidR="0067569D" w:rsidRPr="0067569D" w:rsidRDefault="0067569D" w:rsidP="001630F7">
            <w:pPr>
              <w:pStyle w:val="Standard"/>
              <w:snapToGrid w:val="0"/>
              <w:rPr>
                <w:rFonts w:ascii="Marianne" w:hAnsi="Marianne"/>
                <w:sz w:val="20"/>
              </w:rPr>
            </w:pPr>
          </w:p>
        </w:tc>
      </w:tr>
      <w:tr w:rsidR="0067569D" w:rsidRPr="0067569D" w14:paraId="1B44F13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D56FEF7"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5D800D50"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148BB020"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DF06AFB" w14:textId="77777777" w:rsidR="0067569D" w:rsidRPr="0067569D" w:rsidRDefault="0067569D" w:rsidP="001630F7">
            <w:pPr>
              <w:pStyle w:val="Standard"/>
              <w:snapToGrid w:val="0"/>
              <w:rPr>
                <w:rFonts w:ascii="Marianne" w:hAnsi="Marianne"/>
                <w:sz w:val="20"/>
              </w:rPr>
            </w:pPr>
          </w:p>
        </w:tc>
      </w:tr>
      <w:tr w:rsidR="0067569D" w:rsidRPr="0067569D" w14:paraId="15728E96" w14:textId="77777777" w:rsidTr="001630F7">
        <w:tc>
          <w:tcPr>
            <w:tcW w:w="35" w:type="dxa"/>
            <w:tcBorders>
              <w:left w:val="single" w:sz="4" w:space="0" w:color="000000"/>
            </w:tcBorders>
            <w:shd w:val="clear" w:color="auto" w:fill="auto"/>
            <w:tcMar>
              <w:top w:w="0" w:type="dxa"/>
              <w:left w:w="0" w:type="dxa"/>
              <w:bottom w:w="0" w:type="dxa"/>
              <w:right w:w="0" w:type="dxa"/>
            </w:tcMar>
          </w:tcPr>
          <w:p w14:paraId="3EE73A4D"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47B47BF5"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0433A0"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3D883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9FB95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9709A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99EC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2D666D"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BF4288"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683A92"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9B9A61"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7E3C9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6BC3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CFDB5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1E12B0"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BFB670"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C6D1FB" w14:textId="77777777" w:rsidR="0067569D" w:rsidRPr="0067569D" w:rsidRDefault="0067569D" w:rsidP="001630F7">
            <w:pPr>
              <w:pStyle w:val="Standard"/>
              <w:snapToGrid w:val="0"/>
              <w:spacing w:before="20"/>
              <w:rPr>
                <w:rFonts w:ascii="Marianne" w:hAnsi="Marianne"/>
                <w:sz w:val="20"/>
              </w:rPr>
            </w:pPr>
          </w:p>
        </w:tc>
      </w:tr>
      <w:tr w:rsidR="0067569D" w:rsidRPr="0067569D" w14:paraId="655040C9"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6D4C278"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0B35555B"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18183CC8"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4E08B63" w14:textId="77777777" w:rsidR="0067569D" w:rsidRPr="0067569D" w:rsidRDefault="0067569D" w:rsidP="001630F7">
            <w:pPr>
              <w:pStyle w:val="Standard"/>
              <w:keepNext/>
              <w:snapToGrid w:val="0"/>
              <w:rPr>
                <w:rFonts w:ascii="Marianne" w:hAnsi="Marianne"/>
                <w:sz w:val="20"/>
              </w:rPr>
            </w:pPr>
          </w:p>
        </w:tc>
      </w:tr>
      <w:tr w:rsidR="0067569D" w:rsidRPr="0067569D" w14:paraId="0F7A22A2" w14:textId="77777777" w:rsidTr="001630F7">
        <w:tc>
          <w:tcPr>
            <w:tcW w:w="35" w:type="dxa"/>
            <w:tcBorders>
              <w:left w:val="single" w:sz="4" w:space="0" w:color="000000"/>
            </w:tcBorders>
            <w:shd w:val="clear" w:color="auto" w:fill="auto"/>
            <w:tcMar>
              <w:top w:w="0" w:type="dxa"/>
              <w:left w:w="0" w:type="dxa"/>
              <w:bottom w:w="0" w:type="dxa"/>
              <w:right w:w="0" w:type="dxa"/>
            </w:tcMar>
          </w:tcPr>
          <w:p w14:paraId="52D2478B"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680F883E" w14:textId="154C3F15"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 xml:space="preserve">N° d'inscription  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EAB02E"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4759FA3" w14:textId="77777777" w:rsidR="0067569D" w:rsidRPr="0067569D" w:rsidRDefault="0067569D" w:rsidP="001630F7">
            <w:pPr>
              <w:pStyle w:val="Standard"/>
              <w:snapToGrid w:val="0"/>
              <w:spacing w:before="20"/>
              <w:rPr>
                <w:rFonts w:ascii="Marianne" w:hAnsi="Marianne"/>
                <w:sz w:val="20"/>
              </w:rPr>
            </w:pPr>
          </w:p>
        </w:tc>
      </w:tr>
      <w:tr w:rsidR="0067569D" w:rsidRPr="0067569D" w14:paraId="77434546"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5B8F6256"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26BC7401"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26BB2062"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73D61728" w14:textId="77777777" w:rsidR="0067569D" w:rsidRPr="0067569D" w:rsidRDefault="0067569D" w:rsidP="001630F7">
            <w:pPr>
              <w:pStyle w:val="Standard"/>
              <w:keepNext/>
              <w:snapToGrid w:val="0"/>
              <w:rPr>
                <w:rFonts w:ascii="Marianne" w:hAnsi="Marianne"/>
                <w:sz w:val="20"/>
              </w:rPr>
            </w:pPr>
          </w:p>
        </w:tc>
      </w:tr>
    </w:tbl>
    <w:p w14:paraId="6AC5966C" w14:textId="77777777" w:rsidR="0067569D" w:rsidRPr="0067569D" w:rsidRDefault="0067569D" w:rsidP="0067569D">
      <w:pPr>
        <w:pStyle w:val="Standard"/>
        <w:jc w:val="both"/>
        <w:rPr>
          <w:rFonts w:ascii="Marianne" w:hAnsi="Marianne"/>
          <w:sz w:val="20"/>
        </w:rPr>
      </w:pPr>
    </w:p>
    <w:p w14:paraId="3928A126" w14:textId="77777777" w:rsidR="0067569D" w:rsidRPr="0067569D" w:rsidRDefault="0067569D" w:rsidP="0067569D">
      <w:pPr>
        <w:pStyle w:val="Standard"/>
        <w:jc w:val="both"/>
        <w:rPr>
          <w:rFonts w:ascii="Marianne" w:hAnsi="Marianne"/>
          <w:sz w:val="20"/>
        </w:rPr>
      </w:pPr>
    </w:p>
    <w:p w14:paraId="6EAA7779" w14:textId="77777777" w:rsidR="00681C62" w:rsidRDefault="00681C62" w:rsidP="00681C62">
      <w:r>
        <w:t>après :</w:t>
      </w:r>
    </w:p>
    <w:p w14:paraId="1CB644A9" w14:textId="27705D5B" w:rsidR="00681C62" w:rsidRDefault="00681C62" w:rsidP="00681C62">
      <w:pPr>
        <w:pStyle w:val="Paragraphedeliste"/>
        <w:numPr>
          <w:ilvl w:val="0"/>
          <w:numId w:val="24"/>
        </w:numPr>
      </w:pPr>
      <w:r>
        <w:t xml:space="preserve">avoir pris connaissance du Cahier des Clauses Administratives </w:t>
      </w:r>
      <w:r w:rsidR="0006617E">
        <w:t xml:space="preserve">Particulière </w:t>
      </w:r>
      <w:r>
        <w:t>CCA</w:t>
      </w:r>
      <w:r w:rsidR="0006617E">
        <w:t>P</w:t>
      </w:r>
      <w:r>
        <w:t xml:space="preserve">  du présent marché et des documents qui y sont mentionnés ;</w:t>
      </w:r>
    </w:p>
    <w:p w14:paraId="1CBA39FD" w14:textId="25267254" w:rsidR="0006617E" w:rsidRDefault="0006617E" w:rsidP="00681C62">
      <w:pPr>
        <w:pStyle w:val="Paragraphedeliste"/>
        <w:numPr>
          <w:ilvl w:val="0"/>
          <w:numId w:val="24"/>
        </w:numPr>
      </w:pPr>
      <w:r>
        <w:t>avoir pris connaissance du Cahier des Clauses Techniques Particulières CCTP du présent marché et des documents qui y sont mentionnés ;</w:t>
      </w:r>
    </w:p>
    <w:p w14:paraId="1774C9DC" w14:textId="77777777" w:rsidR="00681C62" w:rsidRDefault="00681C62" w:rsidP="00681C62">
      <w:pPr>
        <w:pStyle w:val="Paragraphedeliste"/>
        <w:numPr>
          <w:ilvl w:val="0"/>
          <w:numId w:val="24"/>
        </w:numPr>
      </w:pPr>
      <w:r w:rsidRPr="000818A9">
        <w:t>produit les documents, certificats, attestations et déclarations fixés au Règlement de Consultation et visés aux articles 45 et 48 de l’ordonnance 2015-899 du 23 juillet 2015, modifié par l’article 39 de la loi 2016-1691 du 09/12/2016 ainsi qu’à l’article 51 du décret n°2016-360 du 25 mars 2016, modifié par l’article 7 du décret 2017-516 du 10/04/2017 ;</w:t>
      </w:r>
    </w:p>
    <w:p w14:paraId="5B5B2A79" w14:textId="77777777" w:rsidR="00846340" w:rsidRDefault="00846340" w:rsidP="00846340">
      <w:pPr>
        <w:pStyle w:val="Paragraphedeliste"/>
      </w:pPr>
    </w:p>
    <w:p w14:paraId="59985520" w14:textId="16CDF1FC" w:rsidR="0067569D" w:rsidRPr="001F145C" w:rsidRDefault="0067569D" w:rsidP="0067569D">
      <w:pPr>
        <w:pStyle w:val="Standard"/>
        <w:jc w:val="both"/>
        <w:rPr>
          <w:rFonts w:ascii="Marianne" w:hAnsi="Marianne"/>
          <w:sz w:val="20"/>
        </w:rPr>
      </w:pPr>
      <w:r w:rsidRPr="001F145C">
        <w:rPr>
          <w:rFonts w:ascii="Marianne" w:hAnsi="Marianne"/>
          <w:sz w:val="20"/>
        </w:rPr>
        <w:t>après avoir pris connaissance du Cahier des Clauses Administratives Particulières (CCAP)  et des documents qui y sont mentionnés ;</w:t>
      </w:r>
    </w:p>
    <w:p w14:paraId="44069EE4" w14:textId="77777777" w:rsidR="0067569D" w:rsidRDefault="0067569D" w:rsidP="0067569D">
      <w:pPr>
        <w:pStyle w:val="Standard"/>
        <w:tabs>
          <w:tab w:val="left" w:pos="-3688"/>
        </w:tabs>
        <w:ind w:left="283"/>
        <w:jc w:val="both"/>
      </w:pPr>
    </w:p>
    <w:p w14:paraId="4D0A6ABE" w14:textId="77777777" w:rsidR="0067569D" w:rsidRPr="0067569D" w:rsidRDefault="0067569D" w:rsidP="0067569D">
      <w:pPr>
        <w:pStyle w:val="Standard"/>
        <w:tabs>
          <w:tab w:val="left" w:pos="-3688"/>
        </w:tabs>
        <w:ind w:left="283"/>
        <w:jc w:val="both"/>
        <w:rPr>
          <w:rFonts w:ascii="Marianne" w:hAnsi="Marianne"/>
          <w:sz w:val="20"/>
        </w:rPr>
      </w:pPr>
      <w:r>
        <w:rPr>
          <w:rStyle w:val="Policepardfaut1"/>
          <w:b/>
          <w:bCs/>
          <w:szCs w:val="24"/>
          <w:u w:val="single"/>
        </w:rPr>
        <w:t>n</w:t>
      </w:r>
      <w:r w:rsidRPr="0067569D">
        <w:rPr>
          <w:rStyle w:val="Policepardfaut1"/>
          <w:rFonts w:ascii="Marianne" w:hAnsi="Marianne"/>
          <w:b/>
          <w:bCs/>
          <w:sz w:val="20"/>
          <w:u w:val="single"/>
        </w:rPr>
        <w:t>ous engageons</w:t>
      </w:r>
      <w:r w:rsidRPr="0067569D">
        <w:rPr>
          <w:rStyle w:val="Policepardfaut1"/>
          <w:rFonts w:ascii="Marianne" w:hAnsi="Marianne"/>
          <w:sz w:val="20"/>
        </w:rPr>
        <w:t xml:space="preserve"> sans réserve, en tant que</w:t>
      </w:r>
    </w:p>
    <w:p w14:paraId="23ADD3AA" w14:textId="77777777" w:rsidR="0067569D" w:rsidRPr="0067569D" w:rsidRDefault="0067569D" w:rsidP="0067569D">
      <w:pPr>
        <w:pStyle w:val="Standard"/>
        <w:tabs>
          <w:tab w:val="left" w:pos="-3402"/>
        </w:tabs>
        <w:ind w:left="426" w:hanging="426"/>
        <w:jc w:val="both"/>
        <w:rPr>
          <w:rFonts w:ascii="Marianne" w:hAnsi="Marianne"/>
          <w:b/>
          <w:bCs/>
          <w:sz w:val="20"/>
          <w:u w:val="single"/>
        </w:rPr>
      </w:pPr>
    </w:p>
    <w:p w14:paraId="5E9DF606" w14:textId="47F6A017" w:rsidR="0067569D" w:rsidRPr="0067569D" w:rsidRDefault="0067569D" w:rsidP="0067569D">
      <w:pPr>
        <w:pStyle w:val="Standard"/>
        <w:tabs>
          <w:tab w:val="left" w:pos="-3828"/>
        </w:tabs>
        <w:spacing w:after="120"/>
        <w:jc w:val="both"/>
        <w:rPr>
          <w:rFonts w:ascii="Marianne" w:hAnsi="Marianne"/>
          <w:sz w:val="20"/>
        </w:rPr>
      </w:pPr>
      <w:r w:rsidRPr="0067569D">
        <w:rPr>
          <w:rStyle w:val="Policepardfaut1"/>
          <w:rFonts w:ascii="Marianne" w:hAnsi="Marianne" w:cs="Wingdings"/>
          <w:sz w:val="20"/>
        </w:rPr>
        <w:tab/>
      </w:r>
      <w:r w:rsidR="00F85E24">
        <w:rPr>
          <w:rStyle w:val="Policepardfaut1"/>
          <w:rFonts w:ascii="Webdings" w:eastAsia="Webdings" w:hAnsi="Webdings" w:cs="Webdings"/>
          <w:sz w:val="14"/>
          <w:szCs w:val="14"/>
        </w:rPr>
        <w:t></w:t>
      </w:r>
      <w:r w:rsidRPr="0067569D">
        <w:rPr>
          <w:rStyle w:val="Policepardfaut1"/>
          <w:rFonts w:ascii="Marianne" w:hAnsi="Marianne"/>
          <w:sz w:val="20"/>
        </w:rPr>
        <w:t xml:space="preserve">Co-traitants </w:t>
      </w:r>
      <w:r w:rsidRPr="0067569D">
        <w:rPr>
          <w:rStyle w:val="Policepardfaut1"/>
          <w:rFonts w:ascii="Marianne" w:hAnsi="Marianne"/>
          <w:b/>
          <w:bCs/>
          <w:sz w:val="20"/>
        </w:rPr>
        <w:t>groupés conjoints </w:t>
      </w:r>
      <w:r w:rsidRPr="0067569D">
        <w:rPr>
          <w:rStyle w:val="Policepardfaut1"/>
          <w:rFonts w:ascii="Marianne" w:hAnsi="Marianne"/>
          <w:sz w:val="20"/>
        </w:rPr>
        <w:t>:</w:t>
      </w:r>
    </w:p>
    <w:p w14:paraId="6CF43924" w14:textId="5B686F7D" w:rsidR="0067569D" w:rsidRPr="0067569D" w:rsidRDefault="0067569D" w:rsidP="0067569D">
      <w:pPr>
        <w:pStyle w:val="Standard"/>
        <w:tabs>
          <w:tab w:val="left" w:pos="-3828"/>
        </w:tabs>
        <w:spacing w:after="120"/>
        <w:jc w:val="both"/>
        <w:rPr>
          <w:rFonts w:ascii="Marianne" w:hAnsi="Marianne"/>
          <w:sz w:val="20"/>
        </w:rPr>
      </w:pPr>
      <w:r w:rsidRPr="0067569D">
        <w:rPr>
          <w:rStyle w:val="Policepardfaut1"/>
          <w:rFonts w:ascii="Marianne" w:hAnsi="Marianne"/>
          <w:sz w:val="20"/>
        </w:rPr>
        <w:tab/>
      </w:r>
      <w:r w:rsidR="00F85E24">
        <w:rPr>
          <w:rStyle w:val="Policepardfaut1"/>
          <w:rFonts w:ascii="Webdings" w:eastAsia="Webdings" w:hAnsi="Webdings" w:cs="Webdings"/>
          <w:sz w:val="14"/>
          <w:szCs w:val="14"/>
        </w:rPr>
        <w:t></w:t>
      </w:r>
      <w:r w:rsidRPr="0067569D">
        <w:rPr>
          <w:rStyle w:val="Policepardfaut1"/>
          <w:rFonts w:ascii="Marianne" w:hAnsi="Marianne"/>
          <w:sz w:val="20"/>
        </w:rPr>
        <w:t xml:space="preserve">Co-traitants </w:t>
      </w:r>
      <w:r w:rsidRPr="0067569D">
        <w:rPr>
          <w:rStyle w:val="Policepardfaut1"/>
          <w:rFonts w:ascii="Marianne" w:hAnsi="Marianne"/>
          <w:b/>
          <w:bCs/>
          <w:sz w:val="20"/>
        </w:rPr>
        <w:t>groupés solidaires</w:t>
      </w:r>
      <w:r w:rsidRPr="0067569D">
        <w:rPr>
          <w:rStyle w:val="Policepardfaut1"/>
          <w:rFonts w:ascii="Marianne" w:hAnsi="Marianne"/>
          <w:sz w:val="20"/>
        </w:rPr>
        <w:t> :</w:t>
      </w:r>
    </w:p>
    <w:p w14:paraId="7D79A085" w14:textId="77777777" w:rsidR="0067569D" w:rsidRPr="0067569D" w:rsidRDefault="0067569D" w:rsidP="0067569D">
      <w:pPr>
        <w:pStyle w:val="Standard"/>
        <w:tabs>
          <w:tab w:val="left" w:pos="-3828"/>
        </w:tabs>
        <w:spacing w:after="120"/>
        <w:jc w:val="both"/>
        <w:rPr>
          <w:rFonts w:ascii="Marianne" w:hAnsi="Marianne"/>
          <w:sz w:val="20"/>
        </w:rPr>
      </w:pPr>
      <w:r w:rsidRPr="0067569D">
        <w:rPr>
          <w:rFonts w:ascii="Marianne" w:hAnsi="Marianne"/>
          <w:sz w:val="20"/>
        </w:rPr>
        <w:t>représentés par :</w:t>
      </w:r>
    </w:p>
    <w:p w14:paraId="05F3598F" w14:textId="77777777" w:rsidR="0067569D" w:rsidRPr="0067569D" w:rsidRDefault="0067569D" w:rsidP="0067569D">
      <w:pPr>
        <w:pStyle w:val="Standard"/>
        <w:tabs>
          <w:tab w:val="left" w:pos="-3828"/>
        </w:tabs>
        <w:spacing w:after="120"/>
        <w:jc w:val="both"/>
        <w:rPr>
          <w:rFonts w:ascii="Marianne" w:hAnsi="Marianne"/>
          <w:sz w:val="20"/>
        </w:rPr>
      </w:pPr>
    </w:p>
    <w:p w14:paraId="09B3F003" w14:textId="77777777" w:rsidR="0067569D" w:rsidRPr="0067569D" w:rsidRDefault="0067569D" w:rsidP="0067569D">
      <w:pPr>
        <w:pStyle w:val="Standard"/>
        <w:spacing w:before="120"/>
        <w:ind w:left="57"/>
        <w:jc w:val="both"/>
        <w:rPr>
          <w:rFonts w:ascii="Marianne" w:hAnsi="Marianne"/>
          <w:sz w:val="20"/>
        </w:rPr>
      </w:pPr>
      <w:r w:rsidRPr="0067569D">
        <w:rPr>
          <w:rFonts w:ascii="Marianne" w:hAnsi="Marianne"/>
          <w:sz w:val="20"/>
        </w:rPr>
        <w:t>mandataire du groupement, et conformément aux stipulations des documents cités ci-dessus, à exécuter les prestations du présent marché dans les conditions ci-après définies.</w:t>
      </w:r>
    </w:p>
    <w:p w14:paraId="570B59A3" w14:textId="77777777" w:rsidR="0067569D" w:rsidRPr="0067569D" w:rsidRDefault="0067569D" w:rsidP="0067569D">
      <w:pPr>
        <w:pStyle w:val="Standard"/>
        <w:ind w:left="57"/>
        <w:jc w:val="both"/>
        <w:rPr>
          <w:rFonts w:ascii="Marianne" w:hAnsi="Marianne"/>
          <w:sz w:val="20"/>
        </w:rPr>
      </w:pPr>
      <w:r w:rsidRPr="0067569D">
        <w:rPr>
          <w:rFonts w:ascii="Marianne" w:hAnsi="Marianne"/>
          <w:sz w:val="20"/>
        </w:rPr>
        <w:t>En cas de groupement conjoint le mandataire est solidaire.</w:t>
      </w:r>
    </w:p>
    <w:p w14:paraId="407A4470" w14:textId="77777777" w:rsidR="0067569D" w:rsidRDefault="0067569D" w:rsidP="0067569D">
      <w:pPr>
        <w:pStyle w:val="Standard"/>
        <w:tabs>
          <w:tab w:val="left" w:pos="-3828"/>
        </w:tabs>
        <w:spacing w:after="120"/>
        <w:jc w:val="both"/>
      </w:pPr>
    </w:p>
    <w:p w14:paraId="7A6F32DC" w14:textId="77777777" w:rsidR="0067569D" w:rsidRDefault="0067569D" w:rsidP="0067569D">
      <w:pPr>
        <w:pStyle w:val="Standard"/>
        <w:tabs>
          <w:tab w:val="left" w:pos="-3828"/>
        </w:tabs>
        <w:spacing w:after="120"/>
        <w:jc w:val="both"/>
      </w:pPr>
    </w:p>
    <w:p w14:paraId="0BEFEFA2" w14:textId="2DA051CF" w:rsidR="00B32D17" w:rsidRPr="00F85E24" w:rsidRDefault="008C51DD" w:rsidP="0067569D">
      <w:pPr>
        <w:pStyle w:val="Standard"/>
        <w:tabs>
          <w:tab w:val="left" w:pos="-3828"/>
        </w:tabs>
        <w:spacing w:after="120"/>
        <w:jc w:val="both"/>
        <w:rPr>
          <w:rFonts w:ascii="Marianne" w:hAnsi="Marianne"/>
          <w:sz w:val="20"/>
        </w:rPr>
      </w:pPr>
      <w:r w:rsidRPr="00F85E24">
        <w:rPr>
          <w:rFonts w:ascii="Marianne" w:hAnsi="Marianne"/>
          <w:sz w:val="20"/>
        </w:rPr>
        <w:t>L’offre ainsi présentée ne me lie toutefois que si son acceptation m’est notifiée dans un délai de 180 jours à compter de la date limite de remise des offres fixée par le règlement de la consultation.</w:t>
      </w:r>
    </w:p>
    <w:p w14:paraId="0253CADA" w14:textId="64A19683" w:rsidR="00B32D17" w:rsidRDefault="008C51DD" w:rsidP="00766192">
      <w:pPr>
        <w:shd w:val="clear" w:color="auto" w:fill="00B0F0"/>
        <w:spacing w:before="360"/>
        <w:contextualSpacing w:val="0"/>
        <w:rPr>
          <w:b/>
          <w:bCs/>
        </w:rPr>
      </w:pPr>
      <w:r w:rsidRPr="008C51DD">
        <w:rPr>
          <w:b/>
          <w:bCs/>
        </w:rPr>
        <w:t>Article 2. Prix</w:t>
      </w:r>
    </w:p>
    <w:p w14:paraId="26180592" w14:textId="3E5C28BD" w:rsidR="008C51DD" w:rsidRPr="008C51DD" w:rsidRDefault="008C51DD" w:rsidP="008C51DD">
      <w:pPr>
        <w:pStyle w:val="Paragraphedeliste"/>
        <w:numPr>
          <w:ilvl w:val="0"/>
          <w:numId w:val="13"/>
        </w:numPr>
        <w:rPr>
          <w:b/>
          <w:bCs/>
        </w:rPr>
      </w:pPr>
      <w:r w:rsidRPr="008C51DD">
        <w:rPr>
          <w:b/>
          <w:bCs/>
        </w:rPr>
        <w:t>Montant du marché</w:t>
      </w:r>
    </w:p>
    <w:p w14:paraId="0597977A" w14:textId="7C937405" w:rsidR="008C51DD" w:rsidRDefault="008C51DD" w:rsidP="008C51DD">
      <w:r>
        <w:t>L’offre de prix rémunère la mission définie à l’article 1</w:t>
      </w:r>
      <w:r w:rsidR="00EA2313">
        <w:t>.</w:t>
      </w:r>
      <w:r>
        <w:t>4 du CCAP.</w:t>
      </w:r>
    </w:p>
    <w:p w14:paraId="239AC3EB" w14:textId="77777777" w:rsidR="008C51DD" w:rsidRDefault="008C51DD" w:rsidP="008C51DD">
      <w:r>
        <w:t>Elle est établie sur la base des conditions économiques en vigueur au mois m</w:t>
      </w:r>
      <w:r w:rsidRPr="008C51DD">
        <w:rPr>
          <w:vertAlign w:val="subscript"/>
        </w:rPr>
        <w:t>0</w:t>
      </w:r>
      <w:r>
        <w:t xml:space="preserve"> "études" fixé en page de garde du présent acte d’engagement.</w:t>
      </w:r>
    </w:p>
    <w:p w14:paraId="035AC260" w14:textId="305D6ADE" w:rsidR="008C51DD" w:rsidRDefault="008C51DD" w:rsidP="008C51DD">
      <w:r>
        <w:t>Les modalités de variation des prix sont fixées à l'article 4</w:t>
      </w:r>
      <w:r w:rsidR="00EA2313">
        <w:t>.</w:t>
      </w:r>
      <w:r>
        <w:t>3 du CCAP.</w:t>
      </w:r>
    </w:p>
    <w:p w14:paraId="0AD9952D" w14:textId="28EA6288" w:rsidR="004254E6" w:rsidRDefault="004254E6" w:rsidP="008C51DD">
      <w:r>
        <w:t>Le marché est rémunéré par un prix global forfaitaire.</w:t>
      </w:r>
    </w:p>
    <w:p w14:paraId="1DB60190" w14:textId="77777777" w:rsidR="00E00C07" w:rsidRDefault="00E00C07" w:rsidP="00E00C07">
      <w:r>
        <w:t xml:space="preserve">Le marché comporte une tranche ferme et une tranche optionnelle identifiées de la manière suivante: </w:t>
      </w:r>
    </w:p>
    <w:tbl>
      <w:tblPr>
        <w:tblStyle w:val="Grilledutableau"/>
        <w:tblW w:w="0" w:type="auto"/>
        <w:tblLook w:val="04A0" w:firstRow="1" w:lastRow="0" w:firstColumn="1" w:lastColumn="0" w:noHBand="0" w:noVBand="1"/>
      </w:tblPr>
      <w:tblGrid>
        <w:gridCol w:w="588"/>
        <w:gridCol w:w="5507"/>
        <w:gridCol w:w="708"/>
        <w:gridCol w:w="1416"/>
        <w:gridCol w:w="1409"/>
      </w:tblGrid>
      <w:tr w:rsidR="00E00C07" w:rsidRPr="00B71EEF" w14:paraId="31210C12" w14:textId="77777777" w:rsidTr="00C83CCB">
        <w:tc>
          <w:tcPr>
            <w:tcW w:w="565" w:type="dxa"/>
            <w:shd w:val="clear" w:color="auto" w:fill="00B0F0"/>
          </w:tcPr>
          <w:p w14:paraId="6A66B1AC" w14:textId="77777777" w:rsidR="00E00C07" w:rsidRPr="00B71EEF" w:rsidRDefault="00E00C07" w:rsidP="00C83CCB">
            <w:pPr>
              <w:rPr>
                <w:sz w:val="18"/>
                <w:szCs w:val="20"/>
              </w:rPr>
            </w:pPr>
          </w:p>
        </w:tc>
        <w:tc>
          <w:tcPr>
            <w:tcW w:w="5526" w:type="dxa"/>
            <w:shd w:val="clear" w:color="auto" w:fill="00B0F0"/>
            <w:vAlign w:val="center"/>
          </w:tcPr>
          <w:p w14:paraId="00BB14D1" w14:textId="77777777" w:rsidR="00E00C07" w:rsidRPr="00B71EEF" w:rsidRDefault="00E00C07" w:rsidP="00C83CCB">
            <w:pPr>
              <w:jc w:val="center"/>
              <w:rPr>
                <w:sz w:val="18"/>
                <w:szCs w:val="20"/>
              </w:rPr>
            </w:pPr>
            <w:r w:rsidRPr="00B71EEF">
              <w:rPr>
                <w:sz w:val="18"/>
                <w:szCs w:val="20"/>
              </w:rPr>
              <w:t>Phase de la mission</w:t>
            </w:r>
          </w:p>
        </w:tc>
        <w:tc>
          <w:tcPr>
            <w:tcW w:w="708" w:type="dxa"/>
            <w:shd w:val="clear" w:color="auto" w:fill="00B0F0"/>
            <w:vAlign w:val="center"/>
          </w:tcPr>
          <w:p w14:paraId="241A36AC" w14:textId="77777777" w:rsidR="00E00C07" w:rsidRPr="00B71EEF" w:rsidRDefault="00E00C07" w:rsidP="00C83CCB">
            <w:pPr>
              <w:jc w:val="center"/>
              <w:rPr>
                <w:sz w:val="18"/>
                <w:szCs w:val="20"/>
              </w:rPr>
            </w:pPr>
            <w:r w:rsidRPr="00B71EEF">
              <w:rPr>
                <w:sz w:val="18"/>
                <w:szCs w:val="20"/>
              </w:rPr>
              <w:t>%</w:t>
            </w:r>
          </w:p>
        </w:tc>
        <w:tc>
          <w:tcPr>
            <w:tcW w:w="1418" w:type="dxa"/>
            <w:shd w:val="clear" w:color="auto" w:fill="00B0F0"/>
            <w:vAlign w:val="center"/>
          </w:tcPr>
          <w:p w14:paraId="1CB0266D" w14:textId="77777777" w:rsidR="00E00C07" w:rsidRPr="00B71EEF" w:rsidRDefault="00E00C07" w:rsidP="00C83CCB">
            <w:pPr>
              <w:jc w:val="center"/>
              <w:rPr>
                <w:sz w:val="18"/>
                <w:szCs w:val="20"/>
              </w:rPr>
            </w:pPr>
            <w:r w:rsidRPr="00B71EEF">
              <w:rPr>
                <w:sz w:val="18"/>
                <w:szCs w:val="20"/>
              </w:rPr>
              <w:t>Montant HT</w:t>
            </w:r>
          </w:p>
        </w:tc>
        <w:tc>
          <w:tcPr>
            <w:tcW w:w="1411" w:type="dxa"/>
            <w:shd w:val="clear" w:color="auto" w:fill="00B0F0"/>
            <w:vAlign w:val="center"/>
          </w:tcPr>
          <w:p w14:paraId="2CBEDC95" w14:textId="77777777" w:rsidR="00E00C07" w:rsidRPr="00B71EEF" w:rsidRDefault="00E00C07" w:rsidP="00C83CCB">
            <w:pPr>
              <w:jc w:val="center"/>
              <w:rPr>
                <w:sz w:val="18"/>
                <w:szCs w:val="20"/>
              </w:rPr>
            </w:pPr>
            <w:r w:rsidRPr="00B71EEF">
              <w:rPr>
                <w:sz w:val="18"/>
                <w:szCs w:val="20"/>
              </w:rPr>
              <w:t>Montant TTC</w:t>
            </w:r>
          </w:p>
        </w:tc>
      </w:tr>
      <w:tr w:rsidR="00E00C07" w:rsidRPr="00B71EEF" w14:paraId="09D0ACB7" w14:textId="77777777" w:rsidTr="00C83CCB">
        <w:tc>
          <w:tcPr>
            <w:tcW w:w="565" w:type="dxa"/>
            <w:vMerge w:val="restart"/>
            <w:vAlign w:val="center"/>
          </w:tcPr>
          <w:p w14:paraId="5BD8D8C1" w14:textId="77777777" w:rsidR="00E00C07" w:rsidRPr="00B71EEF" w:rsidRDefault="00E00C07" w:rsidP="00C83CCB">
            <w:pPr>
              <w:jc w:val="center"/>
              <w:rPr>
                <w:sz w:val="18"/>
                <w:szCs w:val="20"/>
              </w:rPr>
            </w:pPr>
            <w:r w:rsidRPr="00B71EEF">
              <w:rPr>
                <w:sz w:val="18"/>
                <w:szCs w:val="20"/>
              </w:rPr>
              <w:t>TF</w:t>
            </w:r>
          </w:p>
        </w:tc>
        <w:tc>
          <w:tcPr>
            <w:tcW w:w="5526" w:type="dxa"/>
          </w:tcPr>
          <w:p w14:paraId="29004DE0" w14:textId="77777777" w:rsidR="00E00C07" w:rsidRPr="007B166B" w:rsidRDefault="00E00C07" w:rsidP="00C83CCB">
            <w:pPr>
              <w:rPr>
                <w:sz w:val="18"/>
                <w:szCs w:val="18"/>
              </w:rPr>
            </w:pPr>
            <w:r>
              <w:rPr>
                <w:sz w:val="18"/>
                <w:szCs w:val="18"/>
              </w:rPr>
              <w:t>Audit Technique du bâtiment 1 et audit fonctionnel des bâtiments 1,2 et 3, à l’horizon 2027</w:t>
            </w:r>
          </w:p>
        </w:tc>
        <w:tc>
          <w:tcPr>
            <w:tcW w:w="708" w:type="dxa"/>
          </w:tcPr>
          <w:p w14:paraId="0BB85FCC" w14:textId="77777777" w:rsidR="00E00C07" w:rsidRPr="00B71EEF" w:rsidRDefault="00E00C07" w:rsidP="00C83CCB">
            <w:pPr>
              <w:rPr>
                <w:sz w:val="18"/>
                <w:szCs w:val="20"/>
              </w:rPr>
            </w:pPr>
          </w:p>
        </w:tc>
        <w:tc>
          <w:tcPr>
            <w:tcW w:w="1418" w:type="dxa"/>
          </w:tcPr>
          <w:p w14:paraId="3B3FCB48" w14:textId="77777777" w:rsidR="00E00C07" w:rsidRPr="00B71EEF" w:rsidRDefault="00E00C07" w:rsidP="00C83CCB">
            <w:pPr>
              <w:rPr>
                <w:sz w:val="18"/>
                <w:szCs w:val="20"/>
              </w:rPr>
            </w:pPr>
          </w:p>
        </w:tc>
        <w:tc>
          <w:tcPr>
            <w:tcW w:w="1411" w:type="dxa"/>
          </w:tcPr>
          <w:p w14:paraId="19666F83" w14:textId="77777777" w:rsidR="00E00C07" w:rsidRPr="00B71EEF" w:rsidRDefault="00E00C07" w:rsidP="00C83CCB">
            <w:pPr>
              <w:rPr>
                <w:sz w:val="18"/>
                <w:szCs w:val="20"/>
              </w:rPr>
            </w:pPr>
          </w:p>
        </w:tc>
      </w:tr>
      <w:tr w:rsidR="00E00C07" w:rsidRPr="00B71EEF" w14:paraId="559CCB7B" w14:textId="77777777" w:rsidTr="00C83CCB">
        <w:tc>
          <w:tcPr>
            <w:tcW w:w="565" w:type="dxa"/>
            <w:vMerge/>
          </w:tcPr>
          <w:p w14:paraId="257E9DD5" w14:textId="77777777" w:rsidR="00E00C07" w:rsidRPr="00B71EEF" w:rsidRDefault="00E00C07" w:rsidP="00C83CCB">
            <w:pPr>
              <w:rPr>
                <w:sz w:val="18"/>
                <w:szCs w:val="20"/>
              </w:rPr>
            </w:pPr>
          </w:p>
        </w:tc>
        <w:tc>
          <w:tcPr>
            <w:tcW w:w="5526" w:type="dxa"/>
            <w:shd w:val="clear" w:color="auto" w:fill="D9F5FF"/>
            <w:vAlign w:val="center"/>
          </w:tcPr>
          <w:p w14:paraId="0579B472" w14:textId="77777777" w:rsidR="00E00C07" w:rsidRPr="00B71EEF" w:rsidRDefault="00E00C07" w:rsidP="00C83CCB">
            <w:pPr>
              <w:jc w:val="right"/>
              <w:rPr>
                <w:b/>
                <w:bCs/>
                <w:sz w:val="18"/>
                <w:szCs w:val="20"/>
              </w:rPr>
            </w:pPr>
            <w:r w:rsidRPr="00B71EEF">
              <w:rPr>
                <w:b/>
                <w:bCs/>
                <w:sz w:val="18"/>
                <w:szCs w:val="20"/>
              </w:rPr>
              <w:t>Total de la tranche ferme</w:t>
            </w:r>
          </w:p>
        </w:tc>
        <w:tc>
          <w:tcPr>
            <w:tcW w:w="708" w:type="dxa"/>
            <w:shd w:val="clear" w:color="auto" w:fill="D9F5FF"/>
          </w:tcPr>
          <w:p w14:paraId="290C3881" w14:textId="77777777" w:rsidR="00E00C07" w:rsidRPr="00B71EEF" w:rsidRDefault="00E00C07" w:rsidP="00C83CCB">
            <w:pPr>
              <w:rPr>
                <w:sz w:val="18"/>
                <w:szCs w:val="20"/>
              </w:rPr>
            </w:pPr>
          </w:p>
        </w:tc>
        <w:tc>
          <w:tcPr>
            <w:tcW w:w="1418" w:type="dxa"/>
            <w:shd w:val="clear" w:color="auto" w:fill="D9F5FF"/>
          </w:tcPr>
          <w:p w14:paraId="54E08474" w14:textId="77777777" w:rsidR="00E00C07" w:rsidRPr="00B71EEF" w:rsidRDefault="00E00C07" w:rsidP="00C83CCB">
            <w:pPr>
              <w:rPr>
                <w:sz w:val="18"/>
                <w:szCs w:val="20"/>
              </w:rPr>
            </w:pPr>
          </w:p>
        </w:tc>
        <w:tc>
          <w:tcPr>
            <w:tcW w:w="1411" w:type="dxa"/>
            <w:shd w:val="clear" w:color="auto" w:fill="D9F5FF"/>
          </w:tcPr>
          <w:p w14:paraId="44463CF1" w14:textId="77777777" w:rsidR="00E00C07" w:rsidRPr="00B71EEF" w:rsidRDefault="00E00C07" w:rsidP="00C83CCB">
            <w:pPr>
              <w:rPr>
                <w:sz w:val="18"/>
                <w:szCs w:val="20"/>
              </w:rPr>
            </w:pPr>
          </w:p>
        </w:tc>
      </w:tr>
      <w:tr w:rsidR="00E00C07" w:rsidRPr="00B71EEF" w14:paraId="09E4BDE6" w14:textId="77777777" w:rsidTr="00C83CCB">
        <w:tc>
          <w:tcPr>
            <w:tcW w:w="565" w:type="dxa"/>
            <w:vAlign w:val="center"/>
          </w:tcPr>
          <w:p w14:paraId="7B371708" w14:textId="77777777" w:rsidR="00E00C07" w:rsidRPr="00B71EEF" w:rsidRDefault="00E00C07" w:rsidP="00C83CCB">
            <w:pPr>
              <w:jc w:val="center"/>
              <w:rPr>
                <w:sz w:val="18"/>
                <w:szCs w:val="20"/>
              </w:rPr>
            </w:pPr>
            <w:r>
              <w:rPr>
                <w:sz w:val="18"/>
                <w:szCs w:val="20"/>
              </w:rPr>
              <w:t>TO1</w:t>
            </w:r>
          </w:p>
        </w:tc>
        <w:tc>
          <w:tcPr>
            <w:tcW w:w="5526" w:type="dxa"/>
          </w:tcPr>
          <w:p w14:paraId="0B7B7696" w14:textId="77777777" w:rsidR="00E00C07" w:rsidRPr="00B71EEF" w:rsidRDefault="00E00C07" w:rsidP="00C83CCB">
            <w:pPr>
              <w:rPr>
                <w:b/>
                <w:bCs/>
                <w:sz w:val="18"/>
                <w:szCs w:val="20"/>
              </w:rPr>
            </w:pPr>
            <w:r>
              <w:rPr>
                <w:sz w:val="18"/>
                <w:szCs w:val="18"/>
              </w:rPr>
              <w:t>Etude d’un scénario  avec prise en compte des besoins nouveaux pour le bâtiment 1 uniquement et rédaction du programme correspondant sur la base d’un scenario 2 validé</w:t>
            </w:r>
          </w:p>
        </w:tc>
        <w:tc>
          <w:tcPr>
            <w:tcW w:w="708" w:type="dxa"/>
          </w:tcPr>
          <w:p w14:paraId="1A810288" w14:textId="77777777" w:rsidR="00E00C07" w:rsidRPr="00B71EEF" w:rsidRDefault="00E00C07" w:rsidP="00C83CCB">
            <w:pPr>
              <w:rPr>
                <w:sz w:val="18"/>
                <w:szCs w:val="20"/>
              </w:rPr>
            </w:pPr>
          </w:p>
        </w:tc>
        <w:tc>
          <w:tcPr>
            <w:tcW w:w="1418" w:type="dxa"/>
          </w:tcPr>
          <w:p w14:paraId="624ACB0F" w14:textId="77777777" w:rsidR="00E00C07" w:rsidRPr="00B71EEF" w:rsidRDefault="00E00C07" w:rsidP="00C83CCB">
            <w:pPr>
              <w:rPr>
                <w:sz w:val="18"/>
                <w:szCs w:val="20"/>
              </w:rPr>
            </w:pPr>
          </w:p>
        </w:tc>
        <w:tc>
          <w:tcPr>
            <w:tcW w:w="1411" w:type="dxa"/>
          </w:tcPr>
          <w:p w14:paraId="6A5CEC5E" w14:textId="77777777" w:rsidR="00E00C07" w:rsidRPr="00B71EEF" w:rsidRDefault="00E00C07" w:rsidP="00C83CCB">
            <w:pPr>
              <w:rPr>
                <w:sz w:val="18"/>
                <w:szCs w:val="20"/>
              </w:rPr>
            </w:pPr>
          </w:p>
        </w:tc>
      </w:tr>
      <w:tr w:rsidR="00E00C07" w:rsidRPr="00B71EEF" w14:paraId="4DB5C8DE" w14:textId="77777777" w:rsidTr="00C83CCB">
        <w:tc>
          <w:tcPr>
            <w:tcW w:w="565" w:type="dxa"/>
            <w:vAlign w:val="center"/>
          </w:tcPr>
          <w:p w14:paraId="2755DBAD" w14:textId="77777777" w:rsidR="00E00C07" w:rsidRPr="00B71EEF" w:rsidRDefault="00E00C07" w:rsidP="00C83CCB">
            <w:pPr>
              <w:jc w:val="center"/>
              <w:rPr>
                <w:sz w:val="18"/>
                <w:szCs w:val="20"/>
              </w:rPr>
            </w:pPr>
            <w:r w:rsidRPr="00B71EEF">
              <w:rPr>
                <w:sz w:val="18"/>
                <w:szCs w:val="20"/>
              </w:rPr>
              <w:t>TO</w:t>
            </w:r>
            <w:r>
              <w:rPr>
                <w:sz w:val="18"/>
                <w:szCs w:val="20"/>
              </w:rPr>
              <w:t>2</w:t>
            </w:r>
          </w:p>
        </w:tc>
        <w:tc>
          <w:tcPr>
            <w:tcW w:w="5526" w:type="dxa"/>
          </w:tcPr>
          <w:p w14:paraId="23D93B64" w14:textId="77777777" w:rsidR="00E00C07" w:rsidRPr="00B71EEF" w:rsidRDefault="00E00C07" w:rsidP="00C83CCB">
            <w:pPr>
              <w:rPr>
                <w:sz w:val="18"/>
                <w:szCs w:val="20"/>
              </w:rPr>
            </w:pPr>
            <w:r>
              <w:rPr>
                <w:sz w:val="18"/>
                <w:szCs w:val="18"/>
              </w:rPr>
              <w:t xml:space="preserve">Audit technique des </w:t>
            </w:r>
            <w:r>
              <w:t>bâtiments 2 et 3 et é</w:t>
            </w:r>
            <w:r>
              <w:rPr>
                <w:sz w:val="18"/>
                <w:szCs w:val="18"/>
              </w:rPr>
              <w:t>tude de 2 scénarios et rédaction du programme final correspondant sur la base d’un scénario 3 validé</w:t>
            </w:r>
          </w:p>
        </w:tc>
        <w:tc>
          <w:tcPr>
            <w:tcW w:w="708" w:type="dxa"/>
          </w:tcPr>
          <w:p w14:paraId="5FC82000" w14:textId="77777777" w:rsidR="00E00C07" w:rsidRPr="00B71EEF" w:rsidRDefault="00E00C07" w:rsidP="00C83CCB">
            <w:pPr>
              <w:rPr>
                <w:sz w:val="18"/>
                <w:szCs w:val="20"/>
              </w:rPr>
            </w:pPr>
          </w:p>
        </w:tc>
        <w:tc>
          <w:tcPr>
            <w:tcW w:w="1418" w:type="dxa"/>
          </w:tcPr>
          <w:p w14:paraId="1B809471" w14:textId="77777777" w:rsidR="00E00C07" w:rsidRPr="00B71EEF" w:rsidRDefault="00E00C07" w:rsidP="00C83CCB">
            <w:pPr>
              <w:rPr>
                <w:sz w:val="18"/>
                <w:szCs w:val="20"/>
              </w:rPr>
            </w:pPr>
          </w:p>
        </w:tc>
        <w:tc>
          <w:tcPr>
            <w:tcW w:w="1411" w:type="dxa"/>
          </w:tcPr>
          <w:p w14:paraId="2ECB70DE" w14:textId="77777777" w:rsidR="00E00C07" w:rsidRPr="00B71EEF" w:rsidRDefault="00E00C07" w:rsidP="00C83CCB">
            <w:pPr>
              <w:rPr>
                <w:sz w:val="18"/>
                <w:szCs w:val="20"/>
              </w:rPr>
            </w:pPr>
          </w:p>
        </w:tc>
      </w:tr>
      <w:tr w:rsidR="00E00C07" w:rsidRPr="00B71EEF" w14:paraId="325050BF" w14:textId="77777777" w:rsidTr="00C83CCB">
        <w:tc>
          <w:tcPr>
            <w:tcW w:w="6091" w:type="dxa"/>
            <w:gridSpan w:val="2"/>
            <w:shd w:val="clear" w:color="auto" w:fill="D9F5FF"/>
          </w:tcPr>
          <w:p w14:paraId="51E7CCC8" w14:textId="77777777" w:rsidR="00E00C07" w:rsidRPr="00B71EEF" w:rsidRDefault="00E00C07" w:rsidP="00C83CCB">
            <w:pPr>
              <w:jc w:val="right"/>
              <w:rPr>
                <w:b/>
                <w:bCs/>
                <w:sz w:val="18"/>
                <w:szCs w:val="20"/>
              </w:rPr>
            </w:pPr>
            <w:r w:rsidRPr="00B71EEF">
              <w:rPr>
                <w:b/>
                <w:bCs/>
                <w:sz w:val="18"/>
                <w:szCs w:val="20"/>
              </w:rPr>
              <w:t>Totaux</w:t>
            </w:r>
          </w:p>
        </w:tc>
        <w:tc>
          <w:tcPr>
            <w:tcW w:w="708" w:type="dxa"/>
            <w:shd w:val="clear" w:color="auto" w:fill="D9F5FF"/>
          </w:tcPr>
          <w:p w14:paraId="44A7F038" w14:textId="77777777" w:rsidR="00E00C07" w:rsidRPr="00B71EEF" w:rsidRDefault="00E00C07" w:rsidP="00C83CCB">
            <w:pPr>
              <w:rPr>
                <w:sz w:val="18"/>
                <w:szCs w:val="20"/>
              </w:rPr>
            </w:pPr>
            <w:r w:rsidRPr="00B71EEF">
              <w:rPr>
                <w:sz w:val="18"/>
                <w:szCs w:val="20"/>
              </w:rPr>
              <w:t>100%</w:t>
            </w:r>
          </w:p>
        </w:tc>
        <w:tc>
          <w:tcPr>
            <w:tcW w:w="1418" w:type="dxa"/>
            <w:shd w:val="clear" w:color="auto" w:fill="D9F5FF"/>
          </w:tcPr>
          <w:p w14:paraId="79B76CD5" w14:textId="77777777" w:rsidR="00E00C07" w:rsidRPr="00B71EEF" w:rsidRDefault="00E00C07" w:rsidP="00C83CCB">
            <w:pPr>
              <w:rPr>
                <w:sz w:val="18"/>
                <w:szCs w:val="20"/>
              </w:rPr>
            </w:pPr>
          </w:p>
        </w:tc>
        <w:tc>
          <w:tcPr>
            <w:tcW w:w="1411" w:type="dxa"/>
            <w:shd w:val="clear" w:color="auto" w:fill="D9F5FF"/>
          </w:tcPr>
          <w:p w14:paraId="0CD71514" w14:textId="77777777" w:rsidR="00E00C07" w:rsidRPr="00B71EEF" w:rsidRDefault="00E00C07" w:rsidP="00C83CCB">
            <w:pPr>
              <w:rPr>
                <w:sz w:val="18"/>
                <w:szCs w:val="20"/>
              </w:rPr>
            </w:pPr>
          </w:p>
        </w:tc>
      </w:tr>
    </w:tbl>
    <w:p w14:paraId="48958A1F" w14:textId="0F07344F" w:rsidR="004254E6" w:rsidRDefault="004254E6" w:rsidP="004254E6">
      <w:r w:rsidRPr="00887C5A">
        <w:t xml:space="preserve">La description des prestations est indiquée à l’article </w:t>
      </w:r>
      <w:r w:rsidR="00887C5A" w:rsidRPr="00887C5A">
        <w:t>3</w:t>
      </w:r>
      <w:r w:rsidRPr="00887C5A">
        <w:t xml:space="preserve"> du CCTP.</w:t>
      </w:r>
    </w:p>
    <w:p w14:paraId="2BE096D7" w14:textId="77777777" w:rsidR="004254E6" w:rsidRDefault="004254E6" w:rsidP="004254E6">
      <w:r>
        <w:t>L’annexe 1 précise, obligatoirement, toutes les prestations permettant de réaliser les phases énoncées dans le CCTP y compris toutes sujétions de mise en œuvre. Toutes prestations nécessaires à la mission de programmation devront être intégrées dans cette annexe.</w:t>
      </w:r>
    </w:p>
    <w:p w14:paraId="1DC39048" w14:textId="6A934F7D" w:rsidR="00681C62" w:rsidRDefault="004254E6" w:rsidP="00681C62">
      <w:r>
        <w:t xml:space="preserve">En cas de commande supplémentaire, les prix unitaires indiqués dans l’annexe 1 seront utilisés pour rémunérer ces prestations. </w:t>
      </w:r>
    </w:p>
    <w:p w14:paraId="75FFB830" w14:textId="77777777" w:rsidR="00681C62" w:rsidRDefault="00681C62" w:rsidP="00BE7F99"/>
    <w:p w14:paraId="1637978F" w14:textId="744F32D6" w:rsidR="00726541" w:rsidRDefault="00726541" w:rsidP="00726541">
      <w:r>
        <w:t xml:space="preserve">L’annexe </w:t>
      </w:r>
      <w:r w:rsidR="003A72A4">
        <w:t>2</w:t>
      </w:r>
      <w:r>
        <w:t xml:space="preserve"> précise, en outre, obligatoirement pour les groupements conjoints et facultativement pour les groupements solidaires, la répartition de la rémunération</w:t>
      </w:r>
      <w:r w:rsidR="00681C62">
        <w:t xml:space="preserve"> par phase et</w:t>
      </w:r>
      <w:r>
        <w:t xml:space="preserve"> par cotraitants.</w:t>
      </w:r>
    </w:p>
    <w:p w14:paraId="46057582" w14:textId="79828646" w:rsidR="00BE7F99" w:rsidRPr="00681C62" w:rsidRDefault="00726541" w:rsidP="00BE7F99">
      <w:r>
        <w:rPr>
          <w:noProof/>
        </w:rPr>
        <mc:AlternateContent>
          <mc:Choice Requires="wps">
            <w:drawing>
              <wp:anchor distT="0" distB="0" distL="114300" distR="114300" simplePos="0" relativeHeight="251659264" behindDoc="0" locked="0" layoutInCell="1" allowOverlap="1" wp14:anchorId="136CCFC7" wp14:editId="52F0B9B9">
                <wp:simplePos x="0" y="0"/>
                <wp:positionH relativeFrom="column">
                  <wp:posOffset>4031019</wp:posOffset>
                </wp:positionH>
                <wp:positionV relativeFrom="paragraph">
                  <wp:posOffset>203979</wp:posOffset>
                </wp:positionV>
                <wp:extent cx="575035" cy="197963"/>
                <wp:effectExtent l="0" t="0" r="15875" b="12065"/>
                <wp:wrapNone/>
                <wp:docPr id="1" name="Rectangle 1"/>
                <wp:cNvGraphicFramePr/>
                <a:graphic xmlns:a="http://schemas.openxmlformats.org/drawingml/2006/main">
                  <a:graphicData uri="http://schemas.microsoft.com/office/word/2010/wordprocessingShape">
                    <wps:wsp>
                      <wps:cNvSpPr/>
                      <wps:spPr>
                        <a:xfrm>
                          <a:off x="0" y="0"/>
                          <a:ext cx="575035" cy="197963"/>
                        </a:xfrm>
                        <a:prstGeom prst="rect">
                          <a:avLst/>
                        </a:prstGeom>
                        <a:solidFill>
                          <a:schemeClr val="accent3">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92F60" id="Rectangle 1" o:spid="_x0000_s1026" style="position:absolute;margin-left:317.4pt;margin-top:16.05pt;width:45.3pt;height:1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" fillcolor="#ededed [662]" strokecolor="black [3213]" strokeweight="1pt"/>
            </w:pict>
          </mc:Fallback>
        </mc:AlternateContent>
      </w:r>
      <w:r>
        <w:t xml:space="preserve">En cas de groupement conjoint, le détail des prestations exécutées par chacun des membres en fonction des éléments de mission, est précisé à (aux) l’annexe(s) : </w:t>
      </w:r>
    </w:p>
    <w:p w14:paraId="01CBE216" w14:textId="12F46CFA" w:rsidR="003D4372" w:rsidRDefault="003D4372" w:rsidP="003D4372">
      <w:pPr>
        <w:pStyle w:val="Paragraphedeliste"/>
        <w:numPr>
          <w:ilvl w:val="0"/>
          <w:numId w:val="13"/>
        </w:numPr>
        <w:rPr>
          <w:b/>
          <w:bCs/>
        </w:rPr>
      </w:pPr>
      <w:r w:rsidRPr="003D4372">
        <w:rPr>
          <w:b/>
          <w:bCs/>
        </w:rPr>
        <w:t>Montant sous-traité</w:t>
      </w:r>
    </w:p>
    <w:p w14:paraId="5DE2FACD" w14:textId="77777777" w:rsidR="003D4372" w:rsidRPr="003D4372" w:rsidRDefault="003D4372" w:rsidP="003D4372">
      <w:pPr>
        <w:pStyle w:val="Paragraphedeliste"/>
        <w:numPr>
          <w:ilvl w:val="1"/>
          <w:numId w:val="13"/>
        </w:numPr>
        <w:rPr>
          <w:b/>
          <w:bCs/>
          <w:vanish/>
        </w:rPr>
      </w:pPr>
    </w:p>
    <w:p w14:paraId="44E4F142" w14:textId="77777777" w:rsidR="003D4372" w:rsidRPr="003D4372" w:rsidRDefault="003D4372" w:rsidP="003D4372">
      <w:pPr>
        <w:pStyle w:val="Paragraphedeliste"/>
        <w:numPr>
          <w:ilvl w:val="1"/>
          <w:numId w:val="13"/>
        </w:numPr>
        <w:rPr>
          <w:b/>
          <w:bCs/>
          <w:vanish/>
        </w:rPr>
      </w:pPr>
    </w:p>
    <w:p w14:paraId="5E8A91F0" w14:textId="38715AFC" w:rsidR="003D4372" w:rsidRDefault="003D4372" w:rsidP="003D4372">
      <w:pPr>
        <w:pStyle w:val="Paragraphedeliste"/>
        <w:numPr>
          <w:ilvl w:val="2"/>
          <w:numId w:val="13"/>
        </w:numPr>
        <w:rPr>
          <w:b/>
          <w:bCs/>
        </w:rPr>
      </w:pPr>
      <w:r>
        <w:rPr>
          <w:b/>
          <w:bCs/>
        </w:rPr>
        <w:t xml:space="preserve"> </w:t>
      </w:r>
      <w:r w:rsidRPr="003D4372">
        <w:rPr>
          <w:b/>
          <w:bCs/>
        </w:rPr>
        <w:t>Montant sous-traité désigné au marché</w:t>
      </w:r>
    </w:p>
    <w:p w14:paraId="6FBC4CE9" w14:textId="73B9C800" w:rsidR="003D4372" w:rsidRDefault="006E62C0" w:rsidP="006E62C0">
      <w:r w:rsidRPr="006E62C0">
        <w:t xml:space="preserve">En cas de recours à la sous-traitance, conformément aux </w:t>
      </w:r>
      <w:hyperlink r:id="rId11" w:history="1">
        <w:r w:rsidRPr="00887C5A">
          <w:rPr>
            <w:rStyle w:val="Lienhypertexte"/>
          </w:rPr>
          <w:t>articles L.2193-1 à 7 du Code de la Commande Publique</w:t>
        </w:r>
      </w:hyperlink>
    </w:p>
    <w:tbl>
      <w:tblPr>
        <w:tblW w:w="0" w:type="auto"/>
        <w:tblLayout w:type="fixed"/>
        <w:tblCellMar>
          <w:left w:w="71" w:type="dxa"/>
          <w:right w:w="71" w:type="dxa"/>
        </w:tblCellMar>
        <w:tblLook w:val="0000" w:firstRow="0" w:lastRow="0" w:firstColumn="0" w:lastColumn="0" w:noHBand="0" w:noVBand="0"/>
      </w:tblPr>
      <w:tblGrid>
        <w:gridCol w:w="1843"/>
        <w:gridCol w:w="851"/>
        <w:gridCol w:w="6800"/>
      </w:tblGrid>
      <w:tr w:rsidR="006E62C0" w:rsidRPr="00E0712A" w14:paraId="7C21745A" w14:textId="77777777" w:rsidTr="00681C62">
        <w:trPr>
          <w:trHeight w:val="340"/>
        </w:trPr>
        <w:tc>
          <w:tcPr>
            <w:tcW w:w="1843" w:type="dxa"/>
            <w:shd w:val="clear" w:color="auto" w:fill="auto"/>
            <w:vAlign w:val="center"/>
          </w:tcPr>
          <w:p w14:paraId="05E78F7F" w14:textId="77777777" w:rsidR="006E62C0" w:rsidRPr="00E0712A" w:rsidRDefault="006E62C0" w:rsidP="006E62C0">
            <w:pPr>
              <w:ind w:left="-75"/>
              <w:jc w:val="left"/>
            </w:pPr>
            <w:r w:rsidRPr="00E0712A">
              <w:t>l’(</w:t>
            </w:r>
            <w:r>
              <w:t>e</w:t>
            </w:r>
            <w:r w:rsidRPr="00E0712A">
              <w:t>s) annexe(s) n°</w:t>
            </w:r>
          </w:p>
        </w:tc>
        <w:tc>
          <w:tcPr>
            <w:tcW w:w="851" w:type="dxa"/>
            <w:tcBorders>
              <w:top w:val="single" w:sz="4" w:space="0" w:color="000000"/>
              <w:left w:val="single" w:sz="4" w:space="0" w:color="000000"/>
              <w:bottom w:val="single" w:sz="4" w:space="0" w:color="000000"/>
            </w:tcBorders>
            <w:shd w:val="clear" w:color="auto" w:fill="F2F2F2"/>
            <w:vAlign w:val="center"/>
          </w:tcPr>
          <w:p w14:paraId="7359B402" w14:textId="77777777" w:rsidR="006E62C0" w:rsidRPr="00E0712A" w:rsidRDefault="006E62C0" w:rsidP="006E62C0">
            <w:pPr>
              <w:snapToGrid w:val="0"/>
              <w:jc w:val="left"/>
              <w:rPr>
                <w:rFonts w:ascii="Arial" w:hAnsi="Arial" w:cs="Arial"/>
                <w:sz w:val="22"/>
              </w:rPr>
            </w:pPr>
          </w:p>
        </w:tc>
        <w:tc>
          <w:tcPr>
            <w:tcW w:w="6800" w:type="dxa"/>
            <w:tcBorders>
              <w:left w:val="single" w:sz="4" w:space="0" w:color="000000"/>
            </w:tcBorders>
            <w:shd w:val="clear" w:color="auto" w:fill="auto"/>
            <w:vAlign w:val="center"/>
          </w:tcPr>
          <w:p w14:paraId="535B99A0" w14:textId="77777777" w:rsidR="006E62C0" w:rsidRPr="00E0712A" w:rsidRDefault="006E62C0" w:rsidP="006E62C0">
            <w:pPr>
              <w:jc w:val="left"/>
            </w:pPr>
            <w:r w:rsidRPr="00E0712A">
              <w:t>au présent acte d’engagement,</w:t>
            </w:r>
          </w:p>
        </w:tc>
      </w:tr>
    </w:tbl>
    <w:p w14:paraId="7D004C04" w14:textId="77777777" w:rsidR="006E62C0" w:rsidRDefault="006E62C0" w:rsidP="006E62C0">
      <w:r>
        <w:t>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0F711FA1" w14:textId="77777777" w:rsidR="006E62C0" w:rsidRDefault="006E62C0" w:rsidP="006E62C0"/>
    <w:p w14:paraId="01D725CE" w14:textId="5130CA8A" w:rsidR="006E62C0" w:rsidRDefault="006E62C0" w:rsidP="006E62C0">
      <w:r>
        <w:t>Chaque annexe</w:t>
      </w:r>
      <w:r w:rsidR="00196FF1">
        <w:t xml:space="preserve"> </w:t>
      </w:r>
      <w:r w:rsidR="00196FF1" w:rsidRPr="00196FF1">
        <w:t xml:space="preserve">(et pièces qui y sont jointes) </w:t>
      </w:r>
      <w:r>
        <w:t>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r w:rsidR="003C0ADA" w:rsidRPr="003C0ADA">
        <w:t xml:space="preserve"> Chaque formulaire est annexé au présent marché.</w:t>
      </w:r>
    </w:p>
    <w:p w14:paraId="609AD180" w14:textId="77777777" w:rsidR="00F85E24" w:rsidRPr="00F85E24" w:rsidRDefault="00F85E24" w:rsidP="00F85E24">
      <w:pPr>
        <w:pStyle w:val="Standard"/>
        <w:rPr>
          <w:rFonts w:ascii="Marianne" w:hAnsi="Marianne"/>
          <w:sz w:val="20"/>
        </w:rPr>
      </w:pPr>
      <w:r w:rsidRPr="00F85E24">
        <w:rPr>
          <w:rFonts w:ascii="Marianne" w:hAnsi="Marianne"/>
          <w:sz w:val="20"/>
        </w:rPr>
        <w:t xml:space="preserve">Le montant total des prestations que </w:t>
      </w:r>
      <w:r w:rsidRPr="00F85E24">
        <w:rPr>
          <w:rStyle w:val="Policepardfaut1"/>
          <w:rFonts w:ascii="Marianne" w:hAnsi="Marianne"/>
          <w:b/>
          <w:bCs/>
          <w:sz w:val="20"/>
          <w:u w:val="single"/>
        </w:rPr>
        <w:t>nous envisageons</w:t>
      </w:r>
      <w:r w:rsidRPr="00F85E24">
        <w:rPr>
          <w:rFonts w:ascii="Marianne" w:hAnsi="Marianne"/>
          <w:sz w:val="20"/>
        </w:rPr>
        <w:t xml:space="preserve"> de sous-traiter conformément à ces annexes est de :</w:t>
      </w:r>
    </w:p>
    <w:p w14:paraId="2E63F56A" w14:textId="77777777" w:rsidR="00F85E24" w:rsidRPr="00F85E24" w:rsidRDefault="00F85E24" w:rsidP="00F85E24">
      <w:pPr>
        <w:pStyle w:val="Standard"/>
        <w:rPr>
          <w:rFonts w:ascii="Marianne" w:hAnsi="Marianne"/>
          <w:sz w:val="20"/>
        </w:rPr>
      </w:pPr>
    </w:p>
    <w:tbl>
      <w:tblPr>
        <w:tblW w:w="9640" w:type="dxa"/>
        <w:tblLayout w:type="fixed"/>
        <w:tblCellMar>
          <w:left w:w="10" w:type="dxa"/>
          <w:right w:w="10" w:type="dxa"/>
        </w:tblCellMar>
        <w:tblLook w:val="04A0" w:firstRow="1" w:lastRow="0" w:firstColumn="1" w:lastColumn="0" w:noHBand="0" w:noVBand="1"/>
      </w:tblPr>
      <w:tblGrid>
        <w:gridCol w:w="2665"/>
        <w:gridCol w:w="3514"/>
        <w:gridCol w:w="3461"/>
      </w:tblGrid>
      <w:tr w:rsidR="00F85E24" w:rsidRPr="00F85E24" w14:paraId="3CA67318" w14:textId="77777777" w:rsidTr="001630F7">
        <w:trPr>
          <w:tblHeader/>
        </w:trPr>
        <w:tc>
          <w:tcPr>
            <w:tcW w:w="2665" w:type="dxa"/>
            <w:tcBorders>
              <w:top w:val="single" w:sz="4" w:space="0" w:color="000000"/>
              <w:left w:val="single" w:sz="4" w:space="0" w:color="000000"/>
            </w:tcBorders>
            <w:shd w:val="clear" w:color="auto" w:fill="D9E2F3" w:themeFill="accent1" w:themeFillTint="33"/>
            <w:tcMar>
              <w:top w:w="0" w:type="dxa"/>
              <w:left w:w="71" w:type="dxa"/>
              <w:bottom w:w="0" w:type="dxa"/>
              <w:right w:w="71" w:type="dxa"/>
            </w:tcMar>
          </w:tcPr>
          <w:p w14:paraId="4BCABC26" w14:textId="77777777" w:rsidR="00F85E24" w:rsidRPr="00F85E24" w:rsidRDefault="00F85E24" w:rsidP="001630F7">
            <w:pPr>
              <w:pStyle w:val="Standard"/>
              <w:keepNext/>
              <w:snapToGrid w:val="0"/>
              <w:jc w:val="center"/>
              <w:rPr>
                <w:rFonts w:ascii="Marianne" w:hAnsi="Marianne"/>
                <w:b/>
                <w:sz w:val="20"/>
              </w:rPr>
            </w:pPr>
            <w:r w:rsidRPr="00F85E24">
              <w:rPr>
                <w:rFonts w:ascii="Marianne" w:hAnsi="Marianne"/>
                <w:b/>
                <w:sz w:val="20"/>
              </w:rPr>
              <w:t>N° du co-traitant</w:t>
            </w:r>
          </w:p>
        </w:tc>
        <w:tc>
          <w:tcPr>
            <w:tcW w:w="3514" w:type="dxa"/>
            <w:tcBorders>
              <w:top w:val="single" w:sz="4" w:space="0" w:color="000000"/>
              <w:left w:val="single" w:sz="4" w:space="0" w:color="000000"/>
            </w:tcBorders>
            <w:shd w:val="clear" w:color="auto" w:fill="D9E2F3" w:themeFill="accent1" w:themeFillTint="33"/>
            <w:tcMar>
              <w:top w:w="0" w:type="dxa"/>
              <w:left w:w="71" w:type="dxa"/>
              <w:bottom w:w="0" w:type="dxa"/>
              <w:right w:w="71" w:type="dxa"/>
            </w:tcMar>
          </w:tcPr>
          <w:p w14:paraId="3BA0D313"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Montant hors TVA</w:t>
            </w:r>
          </w:p>
        </w:tc>
        <w:tc>
          <w:tcPr>
            <w:tcW w:w="3461" w:type="dxa"/>
            <w:tcBorders>
              <w:top w:val="single" w:sz="4" w:space="0" w:color="000000"/>
              <w:left w:val="single" w:sz="4" w:space="0" w:color="000000"/>
              <w:right w:val="single" w:sz="4" w:space="0" w:color="000000"/>
            </w:tcBorders>
            <w:shd w:val="clear" w:color="auto" w:fill="D9E2F3" w:themeFill="accent1" w:themeFillTint="33"/>
            <w:tcMar>
              <w:top w:w="0" w:type="dxa"/>
              <w:left w:w="71" w:type="dxa"/>
              <w:bottom w:w="0" w:type="dxa"/>
              <w:right w:w="71" w:type="dxa"/>
            </w:tcMar>
          </w:tcPr>
          <w:p w14:paraId="23CE4E81"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Montant TVA incluse</w:t>
            </w:r>
          </w:p>
        </w:tc>
      </w:tr>
      <w:tr w:rsidR="00F85E24" w:rsidRPr="00F85E24" w14:paraId="3D7194A2" w14:textId="77777777" w:rsidTr="001630F7">
        <w:tc>
          <w:tcPr>
            <w:tcW w:w="2665"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589A3D74"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1 (mandataire)</w:t>
            </w:r>
          </w:p>
        </w:tc>
        <w:tc>
          <w:tcPr>
            <w:tcW w:w="3514"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30346DE6" w14:textId="77777777" w:rsidR="00F85E24" w:rsidRPr="00F85E24" w:rsidRDefault="00F85E24" w:rsidP="001630F7">
            <w:pPr>
              <w:pStyle w:val="Standard"/>
              <w:snapToGrid w:val="0"/>
              <w:jc w:val="center"/>
              <w:rPr>
                <w:rFonts w:ascii="Marianne" w:hAnsi="Marianne"/>
                <w:sz w:val="20"/>
              </w:rPr>
            </w:pPr>
          </w:p>
          <w:p w14:paraId="6668D377" w14:textId="77777777" w:rsidR="00F85E24" w:rsidRPr="00F85E24" w:rsidRDefault="00F85E24" w:rsidP="001630F7">
            <w:pPr>
              <w:pStyle w:val="Standard"/>
              <w:snapToGrid w:val="0"/>
              <w:jc w:val="center"/>
              <w:rPr>
                <w:rFonts w:ascii="Marianne" w:hAnsi="Marianne"/>
                <w:sz w:val="20"/>
              </w:rPr>
            </w:pPr>
          </w:p>
        </w:tc>
        <w:tc>
          <w:tcPr>
            <w:tcW w:w="346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5E855DEF" w14:textId="77777777" w:rsidR="00F85E24" w:rsidRPr="00F85E24" w:rsidRDefault="00F85E24" w:rsidP="001630F7">
            <w:pPr>
              <w:pStyle w:val="Standard"/>
              <w:snapToGrid w:val="0"/>
              <w:jc w:val="center"/>
              <w:rPr>
                <w:rFonts w:ascii="Marianne" w:hAnsi="Marianne"/>
                <w:sz w:val="20"/>
              </w:rPr>
            </w:pPr>
          </w:p>
        </w:tc>
      </w:tr>
      <w:tr w:rsidR="00F85E24" w:rsidRPr="00F85E24" w14:paraId="47A3E039" w14:textId="77777777" w:rsidTr="001630F7">
        <w:tc>
          <w:tcPr>
            <w:tcW w:w="266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495FD987"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2</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7D28DF3D" w14:textId="77777777" w:rsidR="00F85E24" w:rsidRPr="00F85E24" w:rsidRDefault="00F85E24" w:rsidP="001630F7">
            <w:pPr>
              <w:pStyle w:val="Standard"/>
              <w:snapToGrid w:val="0"/>
              <w:jc w:val="center"/>
              <w:rPr>
                <w:rFonts w:ascii="Marianne" w:hAnsi="Marianne"/>
                <w:sz w:val="20"/>
              </w:rPr>
            </w:pPr>
          </w:p>
          <w:p w14:paraId="24092724"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0E2F4CD9" w14:textId="77777777" w:rsidR="00F85E24" w:rsidRPr="00F85E24" w:rsidRDefault="00F85E24" w:rsidP="001630F7">
            <w:pPr>
              <w:pStyle w:val="Standard"/>
              <w:snapToGrid w:val="0"/>
              <w:jc w:val="center"/>
              <w:rPr>
                <w:rFonts w:ascii="Marianne" w:hAnsi="Marianne"/>
                <w:sz w:val="20"/>
              </w:rPr>
            </w:pPr>
          </w:p>
        </w:tc>
      </w:tr>
      <w:tr w:rsidR="00F85E24" w:rsidRPr="00F85E24" w14:paraId="5429F436" w14:textId="77777777" w:rsidTr="001630F7">
        <w:tc>
          <w:tcPr>
            <w:tcW w:w="2665"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74DDB7CE"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3</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78E15683" w14:textId="77777777" w:rsidR="00F85E24" w:rsidRPr="00F85E24" w:rsidRDefault="00F85E24" w:rsidP="001630F7">
            <w:pPr>
              <w:pStyle w:val="Standard"/>
              <w:snapToGrid w:val="0"/>
              <w:jc w:val="center"/>
              <w:rPr>
                <w:rFonts w:ascii="Marianne" w:hAnsi="Marianne"/>
                <w:sz w:val="20"/>
              </w:rPr>
            </w:pPr>
          </w:p>
          <w:p w14:paraId="77C0E961"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3EC62FF1" w14:textId="77777777" w:rsidR="00F85E24" w:rsidRPr="00F85E24" w:rsidRDefault="00F85E24" w:rsidP="001630F7">
            <w:pPr>
              <w:pStyle w:val="Standard"/>
              <w:snapToGrid w:val="0"/>
              <w:jc w:val="center"/>
              <w:rPr>
                <w:rFonts w:ascii="Marianne" w:hAnsi="Marianne"/>
                <w:sz w:val="20"/>
              </w:rPr>
            </w:pPr>
          </w:p>
        </w:tc>
      </w:tr>
      <w:tr w:rsidR="00F85E24" w:rsidRPr="00F85E24" w14:paraId="2B013EC6" w14:textId="77777777" w:rsidTr="001630F7">
        <w:tc>
          <w:tcPr>
            <w:tcW w:w="2665" w:type="dxa"/>
            <w:tcBorders>
              <w:left w:val="single" w:sz="4" w:space="0" w:color="000000"/>
              <w:bottom w:val="single" w:sz="4" w:space="0" w:color="000000"/>
            </w:tcBorders>
            <w:shd w:val="clear" w:color="auto" w:fill="auto"/>
            <w:tcMar>
              <w:top w:w="0" w:type="dxa"/>
              <w:left w:w="71" w:type="dxa"/>
              <w:bottom w:w="0" w:type="dxa"/>
              <w:right w:w="71" w:type="dxa"/>
            </w:tcMar>
            <w:vAlign w:val="center"/>
          </w:tcPr>
          <w:p w14:paraId="52551E71"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Total</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267DB21D" w14:textId="77777777" w:rsidR="00F85E24" w:rsidRPr="00F85E24" w:rsidRDefault="00F85E24" w:rsidP="001630F7">
            <w:pPr>
              <w:pStyle w:val="Standard"/>
              <w:snapToGrid w:val="0"/>
              <w:jc w:val="center"/>
              <w:rPr>
                <w:rFonts w:ascii="Marianne" w:hAnsi="Marianne"/>
                <w:sz w:val="20"/>
              </w:rPr>
            </w:pPr>
          </w:p>
          <w:p w14:paraId="3F26CCF0"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E90FB30" w14:textId="77777777" w:rsidR="00F85E24" w:rsidRPr="00F85E24" w:rsidRDefault="00F85E24" w:rsidP="001630F7">
            <w:pPr>
              <w:pStyle w:val="Standard"/>
              <w:snapToGrid w:val="0"/>
              <w:jc w:val="center"/>
              <w:rPr>
                <w:rFonts w:ascii="Marianne" w:hAnsi="Marianne"/>
                <w:sz w:val="20"/>
              </w:rPr>
            </w:pPr>
          </w:p>
        </w:tc>
      </w:tr>
    </w:tbl>
    <w:p w14:paraId="2AC1639A" w14:textId="77777777" w:rsidR="006E62C0" w:rsidRPr="006E62C0" w:rsidRDefault="006E62C0" w:rsidP="006E62C0">
      <w:pPr>
        <w:pStyle w:val="Paragraphedeliste"/>
        <w:numPr>
          <w:ilvl w:val="0"/>
          <w:numId w:val="20"/>
        </w:numPr>
        <w:rPr>
          <w:b/>
          <w:bCs/>
          <w:vanish/>
        </w:rPr>
      </w:pPr>
    </w:p>
    <w:p w14:paraId="7C7FBC4C" w14:textId="77777777" w:rsidR="006E62C0" w:rsidRPr="006E62C0" w:rsidRDefault="006E62C0" w:rsidP="006E62C0">
      <w:pPr>
        <w:pStyle w:val="Paragraphedeliste"/>
        <w:numPr>
          <w:ilvl w:val="0"/>
          <w:numId w:val="20"/>
        </w:numPr>
        <w:rPr>
          <w:b/>
          <w:bCs/>
          <w:vanish/>
        </w:rPr>
      </w:pPr>
    </w:p>
    <w:p w14:paraId="64D90469" w14:textId="77777777" w:rsidR="006E62C0" w:rsidRPr="006E62C0" w:rsidRDefault="006E62C0" w:rsidP="006E62C0">
      <w:pPr>
        <w:pStyle w:val="Paragraphedeliste"/>
        <w:numPr>
          <w:ilvl w:val="1"/>
          <w:numId w:val="20"/>
        </w:numPr>
        <w:rPr>
          <w:b/>
          <w:bCs/>
          <w:vanish/>
        </w:rPr>
      </w:pPr>
    </w:p>
    <w:p w14:paraId="16B16736" w14:textId="77777777" w:rsidR="006E62C0" w:rsidRPr="006E62C0" w:rsidRDefault="006E62C0" w:rsidP="006E62C0">
      <w:pPr>
        <w:pStyle w:val="Paragraphedeliste"/>
        <w:numPr>
          <w:ilvl w:val="1"/>
          <w:numId w:val="20"/>
        </w:numPr>
        <w:rPr>
          <w:b/>
          <w:bCs/>
          <w:vanish/>
        </w:rPr>
      </w:pPr>
    </w:p>
    <w:p w14:paraId="2C3A3B33" w14:textId="77777777" w:rsidR="006E62C0" w:rsidRPr="006E62C0" w:rsidRDefault="006E62C0" w:rsidP="006E62C0">
      <w:pPr>
        <w:pStyle w:val="Paragraphedeliste"/>
        <w:numPr>
          <w:ilvl w:val="2"/>
          <w:numId w:val="20"/>
        </w:numPr>
        <w:rPr>
          <w:b/>
          <w:bCs/>
          <w:vanish/>
        </w:rPr>
      </w:pPr>
    </w:p>
    <w:p w14:paraId="17531B8F" w14:textId="3EAD5E40" w:rsidR="00C15D65" w:rsidRDefault="00F85E24" w:rsidP="00F85E24">
      <w:bookmarkStart w:id="1" w:name="_Hlk181026477"/>
      <w:r>
        <w:t>l</w:t>
      </w:r>
      <w:r w:rsidR="00C15D65" w:rsidRPr="00C15D65">
        <w:t xml:space="preserve">es déclarations de sous-traitance, au titre des </w:t>
      </w:r>
      <w:hyperlink r:id="rId12" w:anchor="LEGISCTA000037729637" w:history="1">
        <w:r w:rsidR="00C15D65" w:rsidRPr="00887C5A">
          <w:rPr>
            <w:rStyle w:val="Lienhypertexte"/>
          </w:rPr>
          <w:t xml:space="preserve">articles R2193-1 à </w:t>
        </w:r>
        <w:r w:rsidR="00E91338" w:rsidRPr="00887C5A">
          <w:rPr>
            <w:rStyle w:val="Lienhypertexte"/>
          </w:rPr>
          <w:t>R2193</w:t>
        </w:r>
        <w:r w:rsidR="00C15D65" w:rsidRPr="00887C5A">
          <w:rPr>
            <w:rStyle w:val="Lienhypertexte"/>
          </w:rPr>
          <w:t>-22 du code de la commande publique</w:t>
        </w:r>
      </w:hyperlink>
      <w:r w:rsidR="00C15D65" w:rsidRPr="00C15D65">
        <w:t>, des sous-traitants recensés dans les formulaires annexés sont jointes au présent acte d’engagement.</w:t>
      </w:r>
    </w:p>
    <w:p w14:paraId="26C0BC35" w14:textId="77777777" w:rsidR="00120781" w:rsidRDefault="00120781" w:rsidP="006E62C0"/>
    <w:p w14:paraId="7E25ECD7" w14:textId="77777777" w:rsidR="00120781" w:rsidRPr="00C15D65" w:rsidRDefault="00120781" w:rsidP="006E62C0"/>
    <w:bookmarkEnd w:id="1"/>
    <w:p w14:paraId="09A6F504" w14:textId="6AABBAEB" w:rsidR="00766192" w:rsidRPr="00766192" w:rsidRDefault="00766192" w:rsidP="00766192">
      <w:pPr>
        <w:shd w:val="clear" w:color="auto" w:fill="00B0F0"/>
        <w:spacing w:before="360"/>
        <w:contextualSpacing w:val="0"/>
        <w:rPr>
          <w:b/>
          <w:bCs/>
        </w:rPr>
      </w:pPr>
      <w:r w:rsidRPr="00766192">
        <w:rPr>
          <w:b/>
          <w:bCs/>
        </w:rPr>
        <w:t>Article 3. Durée du marché et délais d’exécution</w:t>
      </w:r>
    </w:p>
    <w:p w14:paraId="1EC23D50" w14:textId="44800645" w:rsidR="00C31E4E" w:rsidRDefault="00C31E4E" w:rsidP="00C31E4E">
      <w:r w:rsidRPr="0011701E">
        <w:t xml:space="preserve">Les stipulations correspondantes figurent à </w:t>
      </w:r>
      <w:r w:rsidRPr="009610C9">
        <w:t xml:space="preserve">l’article </w:t>
      </w:r>
      <w:r w:rsidR="00EA2313" w:rsidRPr="009610C9">
        <w:t>5</w:t>
      </w:r>
      <w:r w:rsidRPr="009610C9">
        <w:t xml:space="preserve"> et </w:t>
      </w:r>
      <w:r w:rsidR="009610C9" w:rsidRPr="009610C9">
        <w:t>7.</w:t>
      </w:r>
      <w:r w:rsidRPr="009610C9">
        <w:t>2 du CCAP</w:t>
      </w:r>
      <w:r w:rsidRPr="0011701E">
        <w:t xml:space="preserve">. La durée du marché est fixée à </w:t>
      </w:r>
      <w:r w:rsidR="00E00C07">
        <w:t>6</w:t>
      </w:r>
      <w:r w:rsidR="00EA2313">
        <w:t xml:space="preserve"> mois</w:t>
      </w:r>
      <w:r w:rsidRPr="0011701E">
        <w:t>.</w:t>
      </w:r>
    </w:p>
    <w:p w14:paraId="742B8A75" w14:textId="77777777" w:rsidR="00E00C07" w:rsidRPr="0011701E" w:rsidRDefault="00C31E4E" w:rsidP="00E00C07">
      <w:pPr>
        <w:rPr>
          <w:b/>
          <w:bCs/>
        </w:rPr>
      </w:pPr>
      <w:r w:rsidRPr="008858B7">
        <w:t>Les délais d’exécution des différentes tranches sont les suivants :</w:t>
      </w:r>
    </w:p>
    <w:tbl>
      <w:tblPr>
        <w:tblStyle w:val="Grilledutableau"/>
        <w:tblW w:w="0" w:type="auto"/>
        <w:tblLook w:val="04A0" w:firstRow="1" w:lastRow="0" w:firstColumn="1" w:lastColumn="0" w:noHBand="0" w:noVBand="1"/>
      </w:tblPr>
      <w:tblGrid>
        <w:gridCol w:w="1413"/>
        <w:gridCol w:w="6662"/>
        <w:gridCol w:w="1553"/>
      </w:tblGrid>
      <w:tr w:rsidR="00E00C07" w:rsidRPr="008858B7" w14:paraId="34D0156E" w14:textId="77777777" w:rsidTr="00C83CCB">
        <w:tc>
          <w:tcPr>
            <w:tcW w:w="1413" w:type="dxa"/>
            <w:shd w:val="clear" w:color="auto" w:fill="D9F5FF"/>
            <w:vAlign w:val="center"/>
          </w:tcPr>
          <w:p w14:paraId="456B9799" w14:textId="77777777" w:rsidR="00E00C07" w:rsidRPr="008858B7" w:rsidRDefault="00E00C07" w:rsidP="00C83CCB">
            <w:pPr>
              <w:jc w:val="center"/>
              <w:rPr>
                <w:b/>
                <w:bCs/>
                <w:sz w:val="18"/>
                <w:szCs w:val="20"/>
              </w:rPr>
            </w:pPr>
            <w:r w:rsidRPr="008858B7">
              <w:rPr>
                <w:b/>
                <w:bCs/>
                <w:sz w:val="18"/>
                <w:szCs w:val="20"/>
              </w:rPr>
              <w:t>Tranche</w:t>
            </w:r>
          </w:p>
        </w:tc>
        <w:tc>
          <w:tcPr>
            <w:tcW w:w="6662" w:type="dxa"/>
            <w:shd w:val="clear" w:color="auto" w:fill="D9F5FF"/>
            <w:vAlign w:val="center"/>
          </w:tcPr>
          <w:p w14:paraId="4BA3B467" w14:textId="77777777" w:rsidR="00E00C07" w:rsidRPr="008858B7" w:rsidRDefault="00E00C07" w:rsidP="00C83CCB">
            <w:pPr>
              <w:jc w:val="center"/>
              <w:rPr>
                <w:b/>
                <w:bCs/>
                <w:sz w:val="18"/>
                <w:szCs w:val="20"/>
              </w:rPr>
            </w:pPr>
            <w:r w:rsidRPr="008858B7">
              <w:rPr>
                <w:b/>
                <w:bCs/>
                <w:sz w:val="18"/>
                <w:szCs w:val="20"/>
              </w:rPr>
              <w:t>Phase</w:t>
            </w:r>
          </w:p>
        </w:tc>
        <w:tc>
          <w:tcPr>
            <w:tcW w:w="1553" w:type="dxa"/>
            <w:shd w:val="clear" w:color="auto" w:fill="D9F5FF"/>
            <w:vAlign w:val="center"/>
          </w:tcPr>
          <w:p w14:paraId="624CBBDE" w14:textId="77777777" w:rsidR="00E00C07" w:rsidRPr="008858B7" w:rsidRDefault="00E00C07" w:rsidP="00C83CCB">
            <w:pPr>
              <w:jc w:val="center"/>
              <w:rPr>
                <w:b/>
                <w:bCs/>
                <w:sz w:val="18"/>
                <w:szCs w:val="20"/>
              </w:rPr>
            </w:pPr>
            <w:r w:rsidRPr="008858B7">
              <w:rPr>
                <w:b/>
                <w:bCs/>
                <w:sz w:val="18"/>
                <w:szCs w:val="20"/>
              </w:rPr>
              <w:t>Délai</w:t>
            </w:r>
            <w:r>
              <w:rPr>
                <w:b/>
                <w:bCs/>
                <w:sz w:val="18"/>
                <w:szCs w:val="20"/>
              </w:rPr>
              <w:t xml:space="preserve"> total</w:t>
            </w:r>
          </w:p>
        </w:tc>
      </w:tr>
      <w:tr w:rsidR="00E00C07" w:rsidRPr="008858B7" w14:paraId="5855C9DC" w14:textId="77777777" w:rsidTr="00C83CCB">
        <w:tc>
          <w:tcPr>
            <w:tcW w:w="1413" w:type="dxa"/>
            <w:vAlign w:val="center"/>
          </w:tcPr>
          <w:p w14:paraId="2DD2F860" w14:textId="77777777" w:rsidR="00E00C07" w:rsidRPr="008858B7" w:rsidRDefault="00E00C07" w:rsidP="00C83CCB">
            <w:pPr>
              <w:jc w:val="center"/>
              <w:rPr>
                <w:sz w:val="18"/>
                <w:szCs w:val="20"/>
              </w:rPr>
            </w:pPr>
            <w:r>
              <w:rPr>
                <w:sz w:val="18"/>
                <w:szCs w:val="20"/>
              </w:rPr>
              <w:t xml:space="preserve">Ferme </w:t>
            </w:r>
          </w:p>
        </w:tc>
        <w:tc>
          <w:tcPr>
            <w:tcW w:w="6662" w:type="dxa"/>
          </w:tcPr>
          <w:p w14:paraId="118F456F" w14:textId="77777777" w:rsidR="00E00C07" w:rsidRPr="008868AA" w:rsidRDefault="00E00C07" w:rsidP="00C83CCB">
            <w:pPr>
              <w:rPr>
                <w:sz w:val="18"/>
                <w:szCs w:val="20"/>
              </w:rPr>
            </w:pPr>
            <w:r>
              <w:rPr>
                <w:sz w:val="18"/>
                <w:szCs w:val="18"/>
              </w:rPr>
              <w:t>Audit Technique du bâtiment 1 et audit fonctionnel des bâtiments 1,2 et 3, à l’horizon 2027</w:t>
            </w:r>
          </w:p>
        </w:tc>
        <w:tc>
          <w:tcPr>
            <w:tcW w:w="1553" w:type="dxa"/>
            <w:vAlign w:val="center"/>
          </w:tcPr>
          <w:p w14:paraId="40675C89" w14:textId="77777777" w:rsidR="00E00C07" w:rsidRDefault="00E00C07" w:rsidP="00C83CCB">
            <w:pPr>
              <w:jc w:val="center"/>
              <w:rPr>
                <w:sz w:val="18"/>
                <w:szCs w:val="20"/>
              </w:rPr>
            </w:pPr>
            <w:r>
              <w:rPr>
                <w:sz w:val="18"/>
                <w:szCs w:val="20"/>
              </w:rPr>
              <w:t>3 semaines</w:t>
            </w:r>
          </w:p>
        </w:tc>
      </w:tr>
      <w:tr w:rsidR="00E00C07" w:rsidRPr="008858B7" w14:paraId="1A33BE8E" w14:textId="77777777" w:rsidTr="00C83CCB">
        <w:tc>
          <w:tcPr>
            <w:tcW w:w="1413" w:type="dxa"/>
            <w:vAlign w:val="center"/>
          </w:tcPr>
          <w:p w14:paraId="6E2DF1CF" w14:textId="77777777" w:rsidR="00E00C07" w:rsidRPr="008858B7" w:rsidRDefault="00E00C07" w:rsidP="00C83CCB">
            <w:pPr>
              <w:jc w:val="center"/>
              <w:rPr>
                <w:sz w:val="18"/>
                <w:szCs w:val="20"/>
              </w:rPr>
            </w:pPr>
            <w:r w:rsidRPr="008858B7">
              <w:rPr>
                <w:sz w:val="18"/>
                <w:szCs w:val="20"/>
              </w:rPr>
              <w:t>Optionnelle 1</w:t>
            </w:r>
          </w:p>
        </w:tc>
        <w:tc>
          <w:tcPr>
            <w:tcW w:w="6662" w:type="dxa"/>
          </w:tcPr>
          <w:p w14:paraId="73A279D2" w14:textId="2080D2AF" w:rsidR="00E00C07" w:rsidRPr="008858B7" w:rsidRDefault="00E00C07" w:rsidP="00C83CCB">
            <w:pPr>
              <w:rPr>
                <w:sz w:val="18"/>
                <w:szCs w:val="20"/>
              </w:rPr>
            </w:pPr>
            <w:r>
              <w:rPr>
                <w:sz w:val="18"/>
                <w:szCs w:val="18"/>
              </w:rPr>
              <w:t>Etude d’un scénario avec prise en compte des besoins nouveaux pour le bâtiment 1 uniquement et rédaction du programme correspondant sur la base d’un scenario 2 validé</w:t>
            </w:r>
          </w:p>
        </w:tc>
        <w:tc>
          <w:tcPr>
            <w:tcW w:w="1553" w:type="dxa"/>
            <w:vAlign w:val="center"/>
          </w:tcPr>
          <w:p w14:paraId="3B287596" w14:textId="77777777" w:rsidR="00E00C07" w:rsidRPr="008858B7" w:rsidRDefault="00E00C07" w:rsidP="00C83CCB">
            <w:pPr>
              <w:jc w:val="center"/>
              <w:rPr>
                <w:sz w:val="18"/>
                <w:szCs w:val="20"/>
              </w:rPr>
            </w:pPr>
            <w:r>
              <w:rPr>
                <w:sz w:val="18"/>
                <w:szCs w:val="20"/>
              </w:rPr>
              <w:t>7 semaines</w:t>
            </w:r>
          </w:p>
        </w:tc>
      </w:tr>
      <w:tr w:rsidR="00E00C07" w:rsidRPr="008858B7" w14:paraId="4D9AEBEB" w14:textId="77777777" w:rsidTr="00C83CCB">
        <w:tc>
          <w:tcPr>
            <w:tcW w:w="1413" w:type="dxa"/>
            <w:vAlign w:val="center"/>
          </w:tcPr>
          <w:p w14:paraId="4E2216DE" w14:textId="77777777" w:rsidR="00E00C07" w:rsidRPr="008858B7" w:rsidRDefault="00E00C07" w:rsidP="00C83CCB">
            <w:pPr>
              <w:jc w:val="center"/>
              <w:rPr>
                <w:sz w:val="18"/>
                <w:szCs w:val="20"/>
              </w:rPr>
            </w:pPr>
            <w:r w:rsidRPr="008858B7">
              <w:rPr>
                <w:sz w:val="18"/>
                <w:szCs w:val="20"/>
              </w:rPr>
              <w:t xml:space="preserve">Optionnelle </w:t>
            </w:r>
            <w:r>
              <w:rPr>
                <w:sz w:val="18"/>
                <w:szCs w:val="20"/>
              </w:rPr>
              <w:t>2</w:t>
            </w:r>
          </w:p>
        </w:tc>
        <w:tc>
          <w:tcPr>
            <w:tcW w:w="6662" w:type="dxa"/>
          </w:tcPr>
          <w:p w14:paraId="0CD40EDB" w14:textId="77777777" w:rsidR="00E00C07" w:rsidRPr="008858B7" w:rsidRDefault="00E00C07" w:rsidP="00C83CCB">
            <w:pPr>
              <w:rPr>
                <w:sz w:val="18"/>
                <w:szCs w:val="20"/>
              </w:rPr>
            </w:pPr>
            <w:r>
              <w:rPr>
                <w:sz w:val="18"/>
                <w:szCs w:val="18"/>
              </w:rPr>
              <w:t xml:space="preserve">Audit technique des </w:t>
            </w:r>
            <w:r>
              <w:t>bâtiments 2 et 3 et é</w:t>
            </w:r>
            <w:r>
              <w:rPr>
                <w:sz w:val="18"/>
                <w:szCs w:val="18"/>
              </w:rPr>
              <w:t>tude de 2 scénarios et rédaction du programme final correspondant sur la base d’un scénario 3 validé</w:t>
            </w:r>
          </w:p>
        </w:tc>
        <w:tc>
          <w:tcPr>
            <w:tcW w:w="1553" w:type="dxa"/>
            <w:vAlign w:val="center"/>
          </w:tcPr>
          <w:p w14:paraId="3E4A909F" w14:textId="77777777" w:rsidR="00E00C07" w:rsidRPr="008858B7" w:rsidRDefault="00E00C07" w:rsidP="00C83CCB">
            <w:pPr>
              <w:jc w:val="center"/>
              <w:rPr>
                <w:sz w:val="18"/>
                <w:szCs w:val="20"/>
              </w:rPr>
            </w:pPr>
            <w:r>
              <w:rPr>
                <w:sz w:val="18"/>
                <w:szCs w:val="20"/>
              </w:rPr>
              <w:t>8 semaines</w:t>
            </w:r>
          </w:p>
        </w:tc>
      </w:tr>
    </w:tbl>
    <w:p w14:paraId="4B596D23" w14:textId="77777777" w:rsidR="00E00C07" w:rsidRDefault="00E00C07" w:rsidP="00E00C07"/>
    <w:p w14:paraId="40BCBE97" w14:textId="77777777" w:rsidR="00E00C07" w:rsidRDefault="00E00C07" w:rsidP="00E00C07">
      <w:r>
        <w:t>Ces délais ne prennent pas en compte les phases de validation par le maître d’ouvrage.</w:t>
      </w:r>
    </w:p>
    <w:p w14:paraId="23E88FC2" w14:textId="77777777" w:rsidR="00E00C07" w:rsidRDefault="00E00C07" w:rsidP="00E00C07"/>
    <w:p w14:paraId="2BDFC458" w14:textId="77777777" w:rsidR="00E00C07" w:rsidRDefault="00E00C07" w:rsidP="00E00C07">
      <w:r>
        <w:t xml:space="preserve">Le point de départ de chacun de ces délais est fixé à </w:t>
      </w:r>
      <w:r w:rsidRPr="00494E18">
        <w:t>l'article 5.1</w:t>
      </w:r>
      <w:r>
        <w:t xml:space="preserve"> du CCAP ainsi que la décomposition des délais par tranches Optionnelles</w:t>
      </w:r>
    </w:p>
    <w:p w14:paraId="3843EA50" w14:textId="77777777" w:rsidR="00E00C07" w:rsidRDefault="00E00C07" w:rsidP="00E00C07">
      <w:pPr>
        <w:rPr>
          <w:b/>
          <w:bCs/>
        </w:rPr>
      </w:pPr>
    </w:p>
    <w:p w14:paraId="00B9293E" w14:textId="4686B112" w:rsidR="0011701E" w:rsidRPr="0011701E" w:rsidRDefault="0011701E" w:rsidP="00E00C07">
      <w:pPr>
        <w:rPr>
          <w:b/>
          <w:bCs/>
        </w:rPr>
      </w:pPr>
      <w:r w:rsidRPr="0011701E">
        <w:rPr>
          <w:b/>
          <w:bCs/>
        </w:rPr>
        <w:t>Article 4. Paiements</w:t>
      </w:r>
    </w:p>
    <w:p w14:paraId="1B9CDD24" w14:textId="02333C5F" w:rsidR="00855955" w:rsidRPr="00855955" w:rsidRDefault="00855955" w:rsidP="00855955">
      <w:pPr>
        <w:pStyle w:val="Paragraphedeliste"/>
        <w:numPr>
          <w:ilvl w:val="0"/>
          <w:numId w:val="22"/>
        </w:numPr>
        <w:rPr>
          <w:b/>
          <w:bCs/>
        </w:rPr>
      </w:pPr>
      <w:r w:rsidRPr="00855955">
        <w:rPr>
          <w:b/>
          <w:bCs/>
        </w:rPr>
        <w:t>Règlement des comptes</w:t>
      </w:r>
    </w:p>
    <w:p w14:paraId="2DE245BF" w14:textId="4B849997" w:rsidR="0011701E" w:rsidRDefault="0011701E" w:rsidP="0011701E">
      <w:r>
        <w:t>Les modalités du règlement des comptes du marché sont spécifiées à l’article 4</w:t>
      </w:r>
      <w:r w:rsidR="00494E18">
        <w:t>.</w:t>
      </w:r>
      <w:r>
        <w:t>2 du CCAP.</w:t>
      </w:r>
    </w:p>
    <w:p w14:paraId="26924539" w14:textId="77777777" w:rsidR="00F85E24" w:rsidRDefault="00A600DD" w:rsidP="00F85E24">
      <w:r w:rsidRPr="00A600DD">
        <w:t>Le détail des prestations exécutées par chacun des membres du groupement solidaire n’est pas individualisé. Le maître de l’ouvrage se libérera des sommes dues au titre du présent marché en faisant porter le montant au crédit du compte (joindre un RIB ou RIP).</w:t>
      </w:r>
    </w:p>
    <w:p w14:paraId="02BB34E6" w14:textId="77777777" w:rsidR="00F85E24" w:rsidRDefault="00F85E24" w:rsidP="00F85E24">
      <w:pPr>
        <w:pStyle w:val="Paragraphe"/>
        <w:keepNext/>
        <w:keepLines/>
        <w:rPr>
          <w:b/>
          <w:u w:val="single"/>
        </w:rPr>
      </w:pPr>
    </w:p>
    <w:tbl>
      <w:tblPr>
        <w:tblW w:w="9714" w:type="dxa"/>
        <w:tblInd w:w="-293" w:type="dxa"/>
        <w:tblLayout w:type="fixed"/>
        <w:tblCellMar>
          <w:left w:w="10" w:type="dxa"/>
          <w:right w:w="10" w:type="dxa"/>
        </w:tblCellMar>
        <w:tblLook w:val="04A0" w:firstRow="1" w:lastRow="0" w:firstColumn="1" w:lastColumn="0" w:noHBand="0" w:noVBand="1"/>
      </w:tblPr>
      <w:tblGrid>
        <w:gridCol w:w="130"/>
        <w:gridCol w:w="1776"/>
        <w:gridCol w:w="216"/>
        <w:gridCol w:w="185"/>
        <w:gridCol w:w="62"/>
        <w:gridCol w:w="216"/>
        <w:gridCol w:w="155"/>
        <w:gridCol w:w="77"/>
        <w:gridCol w:w="217"/>
        <w:gridCol w:w="155"/>
        <w:gridCol w:w="77"/>
        <w:gridCol w:w="31"/>
        <w:gridCol w:w="217"/>
        <w:gridCol w:w="185"/>
        <w:gridCol w:w="62"/>
        <w:gridCol w:w="62"/>
        <w:gridCol w:w="170"/>
        <w:gridCol w:w="155"/>
        <w:gridCol w:w="93"/>
        <w:gridCol w:w="93"/>
        <w:gridCol w:w="154"/>
        <w:gridCol w:w="109"/>
        <w:gridCol w:w="46"/>
        <w:gridCol w:w="109"/>
        <w:gridCol w:w="216"/>
        <w:gridCol w:w="78"/>
        <w:gridCol w:w="170"/>
        <w:gridCol w:w="216"/>
        <w:gridCol w:w="47"/>
        <w:gridCol w:w="201"/>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50"/>
      </w:tblGrid>
      <w:tr w:rsidR="00F85E24" w14:paraId="54F1A497"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62E9171F" w14:textId="77777777" w:rsidR="00F85E24" w:rsidRDefault="00F85E24" w:rsidP="001630F7">
            <w:pPr>
              <w:pStyle w:val="Standard"/>
              <w:keepNext/>
              <w:keepLines/>
              <w:snapToGrid w:val="0"/>
            </w:pPr>
          </w:p>
        </w:tc>
        <w:tc>
          <w:tcPr>
            <w:tcW w:w="4513" w:type="dxa"/>
            <w:gridSpan w:val="22"/>
            <w:tcBorders>
              <w:top w:val="single" w:sz="4" w:space="0" w:color="000000"/>
            </w:tcBorders>
            <w:shd w:val="clear" w:color="auto" w:fill="auto"/>
            <w:tcMar>
              <w:top w:w="0" w:type="dxa"/>
              <w:left w:w="0" w:type="dxa"/>
              <w:bottom w:w="0" w:type="dxa"/>
              <w:right w:w="0" w:type="dxa"/>
            </w:tcMar>
          </w:tcPr>
          <w:p w14:paraId="2328E99E" w14:textId="77777777" w:rsidR="00F85E24" w:rsidRDefault="00F85E24" w:rsidP="001630F7">
            <w:pPr>
              <w:pStyle w:val="Standard"/>
              <w:keepNext/>
              <w:keepLines/>
              <w:snapToGrid w:val="0"/>
            </w:pPr>
          </w:p>
        </w:tc>
        <w:tc>
          <w:tcPr>
            <w:tcW w:w="4921" w:type="dxa"/>
            <w:gridSpan w:val="31"/>
            <w:tcBorders>
              <w:top w:val="single" w:sz="4" w:space="0" w:color="000000"/>
            </w:tcBorders>
            <w:shd w:val="clear" w:color="auto" w:fill="auto"/>
            <w:tcMar>
              <w:top w:w="0" w:type="dxa"/>
              <w:left w:w="0" w:type="dxa"/>
              <w:bottom w:w="0" w:type="dxa"/>
              <w:right w:w="0" w:type="dxa"/>
            </w:tcMar>
          </w:tcPr>
          <w:p w14:paraId="73970559" w14:textId="77777777" w:rsidR="00F85E24" w:rsidRDefault="00F85E24" w:rsidP="001630F7">
            <w:pPr>
              <w:pStyle w:val="Standard"/>
              <w:keepNext/>
              <w:keepLines/>
              <w:snapToGrid w:val="0"/>
            </w:pPr>
          </w:p>
        </w:tc>
        <w:tc>
          <w:tcPr>
            <w:tcW w:w="150" w:type="dxa"/>
            <w:tcBorders>
              <w:top w:val="single" w:sz="4" w:space="0" w:color="000000"/>
              <w:right w:val="single" w:sz="8" w:space="0" w:color="000000"/>
            </w:tcBorders>
            <w:shd w:val="clear" w:color="auto" w:fill="auto"/>
            <w:tcMar>
              <w:top w:w="0" w:type="dxa"/>
              <w:left w:w="0" w:type="dxa"/>
              <w:bottom w:w="0" w:type="dxa"/>
              <w:right w:w="0" w:type="dxa"/>
            </w:tcMar>
          </w:tcPr>
          <w:p w14:paraId="03B514F5" w14:textId="77777777" w:rsidR="00F85E24" w:rsidRDefault="00F85E24" w:rsidP="001630F7">
            <w:pPr>
              <w:pStyle w:val="Standard"/>
              <w:keepNext/>
              <w:keepLines/>
              <w:snapToGrid w:val="0"/>
            </w:pPr>
          </w:p>
        </w:tc>
      </w:tr>
      <w:tr w:rsidR="00F85E24" w14:paraId="60C83168" w14:textId="77777777" w:rsidTr="001630F7">
        <w:tc>
          <w:tcPr>
            <w:tcW w:w="130" w:type="dxa"/>
            <w:tcBorders>
              <w:left w:val="single" w:sz="4" w:space="0" w:color="000000"/>
            </w:tcBorders>
            <w:shd w:val="clear" w:color="auto" w:fill="auto"/>
            <w:tcMar>
              <w:top w:w="0" w:type="dxa"/>
              <w:left w:w="0" w:type="dxa"/>
              <w:bottom w:w="0" w:type="dxa"/>
              <w:right w:w="0" w:type="dxa"/>
            </w:tcMar>
          </w:tcPr>
          <w:p w14:paraId="5544076D" w14:textId="77777777" w:rsidR="00F85E24" w:rsidRDefault="00F85E24" w:rsidP="001630F7">
            <w:pPr>
              <w:pStyle w:val="Standard"/>
              <w:keepNext/>
              <w:keepLines/>
              <w:snapToGrid w:val="0"/>
            </w:pPr>
          </w:p>
        </w:tc>
        <w:tc>
          <w:tcPr>
            <w:tcW w:w="9434" w:type="dxa"/>
            <w:gridSpan w:val="53"/>
            <w:tcBorders>
              <w:top w:val="single" w:sz="4" w:space="0" w:color="000000"/>
              <w:bottom w:val="single" w:sz="4" w:space="0" w:color="000000"/>
            </w:tcBorders>
            <w:shd w:val="clear" w:color="auto" w:fill="BFBFBF"/>
            <w:tcMar>
              <w:top w:w="0" w:type="dxa"/>
              <w:left w:w="0" w:type="dxa"/>
              <w:bottom w:w="0" w:type="dxa"/>
              <w:right w:w="0" w:type="dxa"/>
            </w:tcMar>
          </w:tcPr>
          <w:p w14:paraId="2DDDC0E2" w14:textId="77777777" w:rsidR="00F85E24" w:rsidRDefault="00F85E24" w:rsidP="001630F7">
            <w:pPr>
              <w:pStyle w:val="Standard"/>
              <w:keepNext/>
              <w:keepLines/>
              <w:snapToGrid w:val="0"/>
              <w:jc w:val="center"/>
              <w:rPr>
                <w:b/>
              </w:rPr>
            </w:pPr>
            <w:r>
              <w:rPr>
                <w:b/>
              </w:rPr>
              <w:t>Groupement solidaire</w:t>
            </w: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2F3D613D" w14:textId="77777777" w:rsidR="00F85E24" w:rsidRDefault="00F85E24" w:rsidP="001630F7">
            <w:pPr>
              <w:pStyle w:val="Standard"/>
              <w:keepNext/>
              <w:keepLines/>
              <w:snapToGrid w:val="0"/>
            </w:pPr>
          </w:p>
        </w:tc>
      </w:tr>
      <w:tr w:rsidR="00F85E24" w14:paraId="573389DF" w14:textId="77777777" w:rsidTr="001630F7">
        <w:tc>
          <w:tcPr>
            <w:tcW w:w="130" w:type="dxa"/>
            <w:tcBorders>
              <w:left w:val="single" w:sz="4" w:space="0" w:color="000000"/>
            </w:tcBorders>
            <w:shd w:val="clear" w:color="auto" w:fill="auto"/>
            <w:tcMar>
              <w:top w:w="0" w:type="dxa"/>
              <w:left w:w="0" w:type="dxa"/>
              <w:bottom w:w="0" w:type="dxa"/>
              <w:right w:w="0" w:type="dxa"/>
            </w:tcMar>
          </w:tcPr>
          <w:p w14:paraId="7B1C5139"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0864EDDF" w14:textId="77777777" w:rsidR="00F85E24" w:rsidRDefault="00F85E24" w:rsidP="001630F7">
            <w:pPr>
              <w:pStyle w:val="Standard"/>
              <w:keepNext/>
              <w:keepLines/>
              <w:snapToGrid w:val="0"/>
            </w:pPr>
            <w:r>
              <w:t>compte ouvert à l’organisme bancaire :</w:t>
            </w:r>
          </w:p>
        </w:tc>
        <w:tc>
          <w:tcPr>
            <w:tcW w:w="5230" w:type="dxa"/>
            <w:gridSpan w:val="34"/>
            <w:tcBorders>
              <w:left w:val="single" w:sz="4" w:space="0" w:color="000000"/>
              <w:bottom w:val="single" w:sz="4" w:space="0" w:color="000000"/>
            </w:tcBorders>
            <w:shd w:val="clear" w:color="auto" w:fill="F2F2F2"/>
            <w:tcMar>
              <w:top w:w="0" w:type="dxa"/>
              <w:left w:w="0" w:type="dxa"/>
              <w:bottom w:w="0" w:type="dxa"/>
              <w:right w:w="0" w:type="dxa"/>
            </w:tcMar>
          </w:tcPr>
          <w:p w14:paraId="230648B9"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4320AA56" w14:textId="77777777" w:rsidR="00F85E24" w:rsidRDefault="00F85E24" w:rsidP="001630F7">
            <w:pPr>
              <w:pStyle w:val="Standard"/>
              <w:keepNext/>
              <w:keepLines/>
              <w:snapToGrid w:val="0"/>
            </w:pPr>
          </w:p>
        </w:tc>
      </w:tr>
      <w:tr w:rsidR="00F85E24" w14:paraId="466E13DD"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F3D07AD"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135C659F"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AB33C48"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291C86DA" w14:textId="77777777" w:rsidR="00F85E24" w:rsidRDefault="00F85E24" w:rsidP="001630F7">
            <w:pPr>
              <w:pStyle w:val="Standard"/>
              <w:keepNext/>
              <w:keepLines/>
              <w:snapToGrid w:val="0"/>
            </w:pPr>
          </w:p>
        </w:tc>
      </w:tr>
      <w:tr w:rsidR="00F85E24" w14:paraId="51CD1755" w14:textId="77777777" w:rsidTr="001630F7">
        <w:tc>
          <w:tcPr>
            <w:tcW w:w="130" w:type="dxa"/>
            <w:tcBorders>
              <w:left w:val="single" w:sz="4" w:space="0" w:color="000000"/>
            </w:tcBorders>
            <w:shd w:val="clear" w:color="auto" w:fill="auto"/>
            <w:tcMar>
              <w:top w:w="0" w:type="dxa"/>
              <w:left w:w="0" w:type="dxa"/>
              <w:bottom w:w="0" w:type="dxa"/>
              <w:right w:w="0" w:type="dxa"/>
            </w:tcMar>
          </w:tcPr>
          <w:p w14:paraId="07FCE7BF"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0C53316E" w14:textId="77777777" w:rsidR="00F85E24" w:rsidRDefault="00F85E24" w:rsidP="001630F7">
            <w:pPr>
              <w:pStyle w:val="Standard"/>
              <w:keepNext/>
              <w:keepLines/>
              <w:snapToGrid w:val="0"/>
            </w:pPr>
            <w:r>
              <w:t>à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9BEE6C"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6F169E8A" w14:textId="77777777" w:rsidR="00F85E24" w:rsidRDefault="00F85E24" w:rsidP="001630F7">
            <w:pPr>
              <w:pStyle w:val="Standard"/>
              <w:keepNext/>
              <w:keepLines/>
              <w:snapToGrid w:val="0"/>
            </w:pPr>
          </w:p>
        </w:tc>
      </w:tr>
      <w:tr w:rsidR="00F85E24" w14:paraId="32363C40"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404F3D1"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0D0A6DE6"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6426C34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3E1E79DF" w14:textId="77777777" w:rsidR="00F85E24" w:rsidRDefault="00F85E24" w:rsidP="001630F7">
            <w:pPr>
              <w:pStyle w:val="Standard"/>
              <w:keepNext/>
              <w:keepLines/>
              <w:snapToGrid w:val="0"/>
            </w:pPr>
          </w:p>
        </w:tc>
      </w:tr>
      <w:tr w:rsidR="00F85E24" w14:paraId="64FFF8E7" w14:textId="77777777" w:rsidTr="001630F7">
        <w:tc>
          <w:tcPr>
            <w:tcW w:w="130" w:type="dxa"/>
            <w:tcBorders>
              <w:left w:val="single" w:sz="4" w:space="0" w:color="000000"/>
            </w:tcBorders>
            <w:shd w:val="clear" w:color="auto" w:fill="auto"/>
            <w:tcMar>
              <w:top w:w="0" w:type="dxa"/>
              <w:left w:w="0" w:type="dxa"/>
              <w:bottom w:w="0" w:type="dxa"/>
              <w:right w:w="0" w:type="dxa"/>
            </w:tcMar>
          </w:tcPr>
          <w:p w14:paraId="65B22DBA"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7F912789" w14:textId="77777777" w:rsidR="00F85E24" w:rsidRDefault="00F85E24" w:rsidP="001630F7">
            <w:pPr>
              <w:pStyle w:val="Standard"/>
              <w:keepNext/>
              <w:keepLines/>
              <w:snapToGrid w:val="0"/>
            </w:pPr>
            <w:r>
              <w:t>au nom de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6B358"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5C3B2B7B" w14:textId="77777777" w:rsidR="00F85E24" w:rsidRDefault="00F85E24" w:rsidP="001630F7">
            <w:pPr>
              <w:pStyle w:val="Standard"/>
              <w:keepNext/>
              <w:keepLines/>
              <w:snapToGrid w:val="0"/>
            </w:pPr>
          </w:p>
        </w:tc>
      </w:tr>
      <w:tr w:rsidR="00F85E24" w14:paraId="4C0C565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AFCB359"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5B7939B8"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4A82042"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50EA6AB4" w14:textId="77777777" w:rsidR="00F85E24" w:rsidRDefault="00F85E24" w:rsidP="001630F7">
            <w:pPr>
              <w:pStyle w:val="Standard"/>
              <w:keepNext/>
              <w:keepLines/>
              <w:snapToGrid w:val="0"/>
            </w:pPr>
          </w:p>
        </w:tc>
      </w:tr>
      <w:tr w:rsidR="00F85E24" w14:paraId="06351258" w14:textId="77777777" w:rsidTr="001630F7">
        <w:tc>
          <w:tcPr>
            <w:tcW w:w="130" w:type="dxa"/>
            <w:tcBorders>
              <w:left w:val="single" w:sz="4" w:space="0" w:color="000000"/>
            </w:tcBorders>
            <w:shd w:val="clear" w:color="auto" w:fill="auto"/>
            <w:tcMar>
              <w:top w:w="0" w:type="dxa"/>
              <w:left w:w="0" w:type="dxa"/>
              <w:bottom w:w="0" w:type="dxa"/>
              <w:right w:w="0" w:type="dxa"/>
            </w:tcMar>
          </w:tcPr>
          <w:p w14:paraId="1059A82B" w14:textId="77777777" w:rsidR="00F85E24" w:rsidRDefault="00F85E24" w:rsidP="001630F7">
            <w:pPr>
              <w:pStyle w:val="Standard"/>
              <w:keepNext/>
              <w:keepLines/>
              <w:snapToGrid w:val="0"/>
            </w:pPr>
          </w:p>
        </w:tc>
        <w:tc>
          <w:tcPr>
            <w:tcW w:w="1776" w:type="dxa"/>
            <w:shd w:val="clear" w:color="auto" w:fill="auto"/>
            <w:tcMar>
              <w:top w:w="0" w:type="dxa"/>
              <w:left w:w="0" w:type="dxa"/>
              <w:bottom w:w="0" w:type="dxa"/>
              <w:right w:w="0" w:type="dxa"/>
            </w:tcMar>
          </w:tcPr>
          <w:p w14:paraId="5A953B8F" w14:textId="77777777" w:rsidR="00F85E24" w:rsidRDefault="00F85E24" w:rsidP="001630F7">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1AB0CC"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FD3F66" w14:textId="77777777" w:rsidR="00F85E24" w:rsidRDefault="00F85E24" w:rsidP="001630F7">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761C38" w14:textId="77777777" w:rsidR="00F85E24" w:rsidRDefault="00F85E24" w:rsidP="001630F7">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20258D54"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AB8217"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AA9D7F"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68F59D"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A37820"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4459A3" w14:textId="77777777" w:rsidR="00F85E24" w:rsidRDefault="00F85E24" w:rsidP="001630F7">
            <w:pPr>
              <w:pStyle w:val="Standard"/>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F9F46" w14:textId="77777777" w:rsidR="00F85E24" w:rsidRDefault="00F85E24" w:rsidP="001630F7">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FE3133" w14:textId="77777777" w:rsidR="00F85E24" w:rsidRDefault="00F85E24" w:rsidP="001630F7">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B23329" w14:textId="77777777" w:rsidR="00F85E24" w:rsidRDefault="00F85E24" w:rsidP="001630F7">
            <w:pPr>
              <w:pStyle w:val="Standard"/>
              <w:keepNext/>
              <w:keepLines/>
              <w:snapToGrid w:val="0"/>
            </w:pPr>
          </w:p>
        </w:tc>
        <w:tc>
          <w:tcPr>
            <w:tcW w:w="1145" w:type="dxa"/>
            <w:gridSpan w:val="7"/>
            <w:tcBorders>
              <w:left w:val="single" w:sz="4" w:space="0" w:color="000000"/>
            </w:tcBorders>
            <w:shd w:val="clear" w:color="auto" w:fill="auto"/>
            <w:tcMar>
              <w:top w:w="0" w:type="dxa"/>
              <w:left w:w="0" w:type="dxa"/>
              <w:bottom w:w="0" w:type="dxa"/>
              <w:right w:w="0" w:type="dxa"/>
            </w:tcMar>
          </w:tcPr>
          <w:p w14:paraId="7361B097" w14:textId="77777777" w:rsidR="00F85E24" w:rsidRDefault="00F85E24" w:rsidP="001630F7">
            <w:pPr>
              <w:pStyle w:val="Standard"/>
              <w:keepNext/>
              <w:keepLines/>
              <w:snapToGrid w:val="0"/>
              <w:jc w:val="center"/>
            </w:pPr>
            <w:r>
              <w:t>clé RIB :</w:t>
            </w: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C08513"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BDD2E3" w14:textId="77777777" w:rsidR="00F85E24" w:rsidRDefault="00F85E24" w:rsidP="001630F7">
            <w:pPr>
              <w:pStyle w:val="Standard"/>
              <w:keepNext/>
              <w:keepLines/>
              <w:snapToGrid w:val="0"/>
            </w:pPr>
          </w:p>
        </w:tc>
        <w:tc>
          <w:tcPr>
            <w:tcW w:w="955"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1E503605" w14:textId="77777777" w:rsidR="00F85E24" w:rsidRDefault="00F85E24" w:rsidP="001630F7">
            <w:pPr>
              <w:pStyle w:val="Standard"/>
              <w:keepNext/>
              <w:keepLines/>
              <w:snapToGrid w:val="0"/>
            </w:pPr>
          </w:p>
        </w:tc>
      </w:tr>
      <w:tr w:rsidR="00F85E24" w14:paraId="56C1B421"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D0D7A1C"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49124A3B"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DB68CE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3F486118" w14:textId="77777777" w:rsidR="00F85E24" w:rsidRDefault="00F85E24" w:rsidP="001630F7">
            <w:pPr>
              <w:pStyle w:val="Standard"/>
              <w:keepNext/>
              <w:keepLines/>
              <w:snapToGrid w:val="0"/>
            </w:pPr>
          </w:p>
        </w:tc>
      </w:tr>
      <w:tr w:rsidR="00F85E24" w14:paraId="10A9CE97" w14:textId="77777777" w:rsidTr="001630F7">
        <w:trPr>
          <w:trHeight w:val="320"/>
        </w:trPr>
        <w:tc>
          <w:tcPr>
            <w:tcW w:w="130" w:type="dxa"/>
            <w:tcBorders>
              <w:left w:val="single" w:sz="4" w:space="0" w:color="000000"/>
            </w:tcBorders>
            <w:shd w:val="clear" w:color="auto" w:fill="auto"/>
            <w:tcMar>
              <w:top w:w="0" w:type="dxa"/>
              <w:left w:w="0" w:type="dxa"/>
              <w:bottom w:w="0" w:type="dxa"/>
              <w:right w:w="0" w:type="dxa"/>
            </w:tcMar>
          </w:tcPr>
          <w:p w14:paraId="60282ABB" w14:textId="77777777" w:rsidR="00F85E24" w:rsidRDefault="00F85E24" w:rsidP="001630F7">
            <w:pPr>
              <w:pStyle w:val="Standard"/>
              <w:keepNext/>
              <w:keepLines/>
              <w:snapToGrid w:val="0"/>
            </w:pPr>
          </w:p>
        </w:tc>
        <w:tc>
          <w:tcPr>
            <w:tcW w:w="1776" w:type="dxa"/>
            <w:shd w:val="clear" w:color="auto" w:fill="auto"/>
            <w:tcMar>
              <w:top w:w="0" w:type="dxa"/>
              <w:left w:w="0" w:type="dxa"/>
              <w:bottom w:w="0" w:type="dxa"/>
              <w:right w:w="0" w:type="dxa"/>
            </w:tcMar>
          </w:tcPr>
          <w:p w14:paraId="7FFC327A" w14:textId="77777777" w:rsidR="00F85E24" w:rsidRDefault="00F85E24" w:rsidP="001630F7">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9297DC4"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A7D08" w14:textId="77777777" w:rsidR="00F85E24" w:rsidRDefault="00F85E24" w:rsidP="001630F7">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2B518E" w14:textId="77777777" w:rsidR="00F85E24" w:rsidRDefault="00F85E24" w:rsidP="001630F7">
            <w:pPr>
              <w:pStyle w:val="Standard"/>
              <w:keepNext/>
              <w:keepLines/>
              <w:snapToGrid w:val="0"/>
            </w:pPr>
          </w:p>
        </w:tc>
        <w:tc>
          <w:tcPr>
            <w:tcW w:w="634"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E49085" w14:textId="77777777" w:rsidR="00F85E24" w:rsidRDefault="00F85E24" w:rsidP="001630F7">
            <w:pPr>
              <w:pStyle w:val="Standard"/>
              <w:keepNext/>
              <w:keepLines/>
              <w:snapToGrid w:val="0"/>
            </w:pPr>
          </w:p>
        </w:tc>
        <w:tc>
          <w:tcPr>
            <w:tcW w:w="665" w:type="dxa"/>
            <w:gridSpan w:val="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939A6" w14:textId="77777777" w:rsidR="00F85E24" w:rsidRDefault="00F85E24" w:rsidP="001630F7">
            <w:pPr>
              <w:pStyle w:val="Standard"/>
              <w:keepNext/>
              <w:keepLines/>
              <w:snapToGrid w:val="0"/>
            </w:pPr>
          </w:p>
        </w:tc>
        <w:tc>
          <w:tcPr>
            <w:tcW w:w="1687" w:type="dxa"/>
            <w:gridSpan w:val="12"/>
            <w:tcBorders>
              <w:left w:val="single" w:sz="4" w:space="0" w:color="000000"/>
            </w:tcBorders>
            <w:shd w:val="clear" w:color="auto" w:fill="auto"/>
            <w:tcMar>
              <w:top w:w="0" w:type="dxa"/>
              <w:left w:w="0" w:type="dxa"/>
              <w:bottom w:w="0" w:type="dxa"/>
              <w:right w:w="0" w:type="dxa"/>
            </w:tcMar>
          </w:tcPr>
          <w:p w14:paraId="18756E8C" w14:textId="77777777" w:rsidR="00F85E24" w:rsidRDefault="00F85E24" w:rsidP="001630F7">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1EB125" w14:textId="77777777" w:rsidR="00F85E24" w:rsidRDefault="00F85E24" w:rsidP="001630F7">
            <w:pPr>
              <w:pStyle w:val="Standard"/>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7ED2CC" w14:textId="77777777" w:rsidR="00F85E24" w:rsidRDefault="00F85E24" w:rsidP="001630F7">
            <w:pPr>
              <w:pStyle w:val="Standard"/>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9CDC6" w14:textId="77777777" w:rsidR="00F85E24" w:rsidRDefault="00F85E24" w:rsidP="001630F7">
            <w:pPr>
              <w:pStyle w:val="Standard"/>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0813E7" w14:textId="77777777" w:rsidR="00F85E24" w:rsidRDefault="00F85E24" w:rsidP="001630F7">
            <w:pPr>
              <w:pStyle w:val="Standard"/>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F038C4" w14:textId="77777777" w:rsidR="00F85E24" w:rsidRDefault="00F85E24" w:rsidP="001630F7">
            <w:pPr>
              <w:pStyle w:val="Standard"/>
              <w:keepNext/>
              <w:keepLines/>
              <w:snapToGrid w:val="0"/>
            </w:pPr>
          </w:p>
        </w:tc>
        <w:tc>
          <w:tcPr>
            <w:tcW w:w="1578" w:type="dxa"/>
            <w:gridSpan w:val="9"/>
            <w:tcBorders>
              <w:left w:val="single" w:sz="4" w:space="0" w:color="000000"/>
            </w:tcBorders>
            <w:shd w:val="clear" w:color="auto" w:fill="auto"/>
            <w:tcMar>
              <w:top w:w="0" w:type="dxa"/>
              <w:left w:w="0" w:type="dxa"/>
              <w:bottom w:w="0" w:type="dxa"/>
              <w:right w:w="0" w:type="dxa"/>
            </w:tcMar>
          </w:tcPr>
          <w:p w14:paraId="4CBEABB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49CE76A1" w14:textId="77777777" w:rsidR="00F85E24" w:rsidRDefault="00F85E24" w:rsidP="001630F7">
            <w:pPr>
              <w:pStyle w:val="Standard"/>
              <w:keepNext/>
              <w:keepLines/>
              <w:snapToGrid w:val="0"/>
            </w:pPr>
          </w:p>
        </w:tc>
      </w:tr>
      <w:tr w:rsidR="00F85E24" w14:paraId="5ACFA50A" w14:textId="77777777" w:rsidTr="001630F7">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5D673100" w14:textId="77777777" w:rsidR="00F85E24" w:rsidRDefault="00F85E24" w:rsidP="001630F7">
            <w:pPr>
              <w:pStyle w:val="Standard"/>
              <w:keepNext/>
              <w:keepLines/>
              <w:snapToGrid w:val="0"/>
            </w:pPr>
          </w:p>
        </w:tc>
      </w:tr>
      <w:tr w:rsidR="00F85E24" w14:paraId="011061F1" w14:textId="77777777" w:rsidTr="001630F7">
        <w:trPr>
          <w:trHeight w:val="340"/>
        </w:trPr>
        <w:tc>
          <w:tcPr>
            <w:tcW w:w="130" w:type="dxa"/>
            <w:tcBorders>
              <w:left w:val="single" w:sz="4" w:space="0" w:color="000000"/>
            </w:tcBorders>
            <w:shd w:val="clear" w:color="auto" w:fill="auto"/>
            <w:tcMar>
              <w:top w:w="55" w:type="dxa"/>
              <w:left w:w="55" w:type="dxa"/>
              <w:bottom w:w="55" w:type="dxa"/>
              <w:right w:w="55" w:type="dxa"/>
            </w:tcMar>
          </w:tcPr>
          <w:p w14:paraId="6AFB5AE1" w14:textId="77777777" w:rsidR="00F85E24" w:rsidRDefault="00F85E24" w:rsidP="001630F7">
            <w:pPr>
              <w:pStyle w:val="Standard"/>
              <w:keepNext/>
              <w:keepLines/>
              <w:snapToGrid w:val="0"/>
            </w:pPr>
          </w:p>
        </w:tc>
        <w:tc>
          <w:tcPr>
            <w:tcW w:w="1776" w:type="dxa"/>
            <w:shd w:val="clear" w:color="auto" w:fill="auto"/>
            <w:tcMar>
              <w:top w:w="55" w:type="dxa"/>
              <w:left w:w="55" w:type="dxa"/>
              <w:bottom w:w="55" w:type="dxa"/>
              <w:right w:w="55" w:type="dxa"/>
            </w:tcMar>
          </w:tcPr>
          <w:p w14:paraId="47DA594E" w14:textId="77777777" w:rsidR="00F85E24" w:rsidRDefault="00F85E24" w:rsidP="001630F7">
            <w:pPr>
              <w:pStyle w:val="Standard"/>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A0F103"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F4AB43E"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F17230"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B64FBD"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1DD742"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8D7D166"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A890867"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61422CC"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D87BB9C"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351ECB"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EB4AC1" w14:textId="77777777" w:rsidR="00F85E24" w:rsidRDefault="00F85E24" w:rsidP="001630F7">
            <w:pPr>
              <w:pStyle w:val="Standard"/>
              <w:keepNext/>
              <w:keepLines/>
              <w:snapToGrid w:val="0"/>
              <w:rPr>
                <w:szCs w:val="24"/>
              </w:rPr>
            </w:pPr>
          </w:p>
        </w:tc>
        <w:tc>
          <w:tcPr>
            <w:tcW w:w="264"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9FB571"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007609"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BD03C6"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44687DE"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0D70753"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40AD0D"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03BCAE0"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E2D6A8"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51B86E"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1D4627"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19191E"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E54A4D"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9601A81"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E598FD"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2AD863"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BC0376"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EDDBA3B"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3E521B"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E0CC80"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11F330"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AB441F" w14:textId="77777777" w:rsidR="00F85E24" w:rsidRDefault="00F85E24" w:rsidP="001630F7">
            <w:pPr>
              <w:pStyle w:val="Standard"/>
              <w:keepNext/>
              <w:keepLines/>
              <w:snapToGrid w:val="0"/>
              <w:rPr>
                <w:szCs w:val="24"/>
              </w:rPr>
            </w:pPr>
          </w:p>
        </w:tc>
        <w:tc>
          <w:tcPr>
            <w:tcW w:w="23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61035F" w14:textId="77777777" w:rsidR="00F85E24" w:rsidRDefault="00F85E24" w:rsidP="001630F7">
            <w:pPr>
              <w:pStyle w:val="Standard"/>
              <w:keepNext/>
              <w:keepLines/>
              <w:snapToGrid w:val="0"/>
              <w:rPr>
                <w:szCs w:val="24"/>
              </w:rPr>
            </w:pPr>
          </w:p>
        </w:tc>
        <w:tc>
          <w:tcPr>
            <w:tcW w:w="150" w:type="dxa"/>
            <w:tcBorders>
              <w:left w:val="single" w:sz="2" w:space="0" w:color="000000"/>
              <w:right w:val="single" w:sz="8" w:space="0" w:color="000000"/>
            </w:tcBorders>
            <w:shd w:val="clear" w:color="auto" w:fill="auto"/>
            <w:tcMar>
              <w:top w:w="55" w:type="dxa"/>
              <w:left w:w="55" w:type="dxa"/>
              <w:bottom w:w="55" w:type="dxa"/>
              <w:right w:w="55" w:type="dxa"/>
            </w:tcMar>
          </w:tcPr>
          <w:p w14:paraId="0FCB3080" w14:textId="77777777" w:rsidR="00F85E24" w:rsidRDefault="00F85E24" w:rsidP="001630F7">
            <w:pPr>
              <w:pStyle w:val="Standard"/>
              <w:keepNext/>
              <w:keepLines/>
              <w:snapToGrid w:val="0"/>
              <w:rPr>
                <w:szCs w:val="24"/>
              </w:rPr>
            </w:pPr>
          </w:p>
        </w:tc>
      </w:tr>
      <w:tr w:rsidR="00F85E24" w14:paraId="044696E1" w14:textId="77777777" w:rsidTr="001630F7">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6C89F9F1" w14:textId="77777777" w:rsidR="00F85E24" w:rsidRDefault="00F85E24" w:rsidP="001630F7">
            <w:pPr>
              <w:pStyle w:val="Standard"/>
              <w:keepNext/>
              <w:keepLines/>
              <w:snapToGrid w:val="0"/>
            </w:pPr>
          </w:p>
        </w:tc>
      </w:tr>
      <w:tr w:rsidR="00F85E24" w14:paraId="10A329A2"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2316EC37" w14:textId="77777777" w:rsidR="00F85E24" w:rsidRDefault="00F85E24" w:rsidP="001630F7">
            <w:pPr>
              <w:pStyle w:val="Standard"/>
              <w:keepNext/>
              <w:keepLines/>
              <w:snapToGrid w:val="0"/>
            </w:pPr>
          </w:p>
        </w:tc>
        <w:tc>
          <w:tcPr>
            <w:tcW w:w="1776" w:type="dxa"/>
            <w:shd w:val="clear" w:color="auto" w:fill="auto"/>
            <w:tcMar>
              <w:top w:w="55" w:type="dxa"/>
              <w:left w:w="55" w:type="dxa"/>
              <w:bottom w:w="55" w:type="dxa"/>
              <w:right w:w="55" w:type="dxa"/>
            </w:tcMar>
          </w:tcPr>
          <w:p w14:paraId="4170AF7B" w14:textId="77777777" w:rsidR="00F85E24" w:rsidRDefault="00F85E24" w:rsidP="001630F7">
            <w:pPr>
              <w:pStyle w:val="Standard"/>
              <w:keepNext/>
              <w:keepLines/>
              <w:snapToGrid w:val="0"/>
            </w:pPr>
            <w:r>
              <w:t xml:space="preserve">BIC (par </w:t>
            </w:r>
            <w:r>
              <w:rPr>
                <w:rStyle w:val="Policepardfaut1"/>
                <w:sz w:val="20"/>
              </w:rPr>
              <w:t>SWIFT</w:t>
            </w: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08CFB0"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1449C9"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5F7C5B"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732B52D"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F5D84F1"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C20CA8"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6C73A8"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9DB9CB"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ED5857"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62F943"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01829E" w14:textId="77777777" w:rsidR="00F85E24" w:rsidRDefault="00F85E24" w:rsidP="001630F7">
            <w:pPr>
              <w:pStyle w:val="Standard"/>
              <w:keepNext/>
              <w:keepLines/>
              <w:snapToGrid w:val="0"/>
              <w:rPr>
                <w:szCs w:val="24"/>
              </w:rPr>
            </w:pPr>
          </w:p>
        </w:tc>
        <w:tc>
          <w:tcPr>
            <w:tcW w:w="5076" w:type="dxa"/>
            <w:gridSpan w:val="33"/>
            <w:tcBorders>
              <w:left w:val="single" w:sz="2" w:space="0" w:color="000000"/>
            </w:tcBorders>
            <w:shd w:val="clear" w:color="auto" w:fill="F2F2F2"/>
            <w:tcMar>
              <w:top w:w="55" w:type="dxa"/>
              <w:left w:w="55" w:type="dxa"/>
              <w:bottom w:w="55" w:type="dxa"/>
              <w:right w:w="55" w:type="dxa"/>
            </w:tcMar>
          </w:tcPr>
          <w:p w14:paraId="18FCA3DE" w14:textId="77777777" w:rsidR="00F85E24" w:rsidRDefault="00F85E24" w:rsidP="001630F7">
            <w:pPr>
              <w:pStyle w:val="Standard"/>
              <w:keepNext/>
              <w:keepLines/>
              <w:snapToGrid w:val="0"/>
              <w:rPr>
                <w:szCs w:val="24"/>
              </w:rPr>
            </w:pPr>
          </w:p>
        </w:tc>
        <w:tc>
          <w:tcPr>
            <w:tcW w:w="150" w:type="dxa"/>
            <w:tcBorders>
              <w:right w:val="single" w:sz="8" w:space="0" w:color="000000"/>
            </w:tcBorders>
            <w:shd w:val="clear" w:color="auto" w:fill="auto"/>
            <w:tcMar>
              <w:top w:w="55" w:type="dxa"/>
              <w:left w:w="55" w:type="dxa"/>
              <w:bottom w:w="55" w:type="dxa"/>
              <w:right w:w="55" w:type="dxa"/>
            </w:tcMar>
          </w:tcPr>
          <w:p w14:paraId="2F274587" w14:textId="77777777" w:rsidR="00F85E24" w:rsidRPr="00F85E24" w:rsidRDefault="00F85E24" w:rsidP="001630F7">
            <w:pPr>
              <w:pStyle w:val="Standard"/>
              <w:snapToGrid w:val="0"/>
              <w:rPr>
                <w:outline/>
                <w:color w:val="000000"/>
                <w:szCs w:val="24"/>
                <w14:textOutline w14:w="9525" w14:cap="flat" w14:cmpd="sng" w14:algn="ctr">
                  <w14:solidFill>
                    <w14:srgbClr w14:val="000000"/>
                  </w14:solidFill>
                  <w14:prstDash w14:val="solid"/>
                  <w14:round/>
                </w14:textOutline>
                <w14:textFill>
                  <w14:noFill/>
                </w14:textFill>
              </w:rPr>
            </w:pPr>
          </w:p>
        </w:tc>
      </w:tr>
      <w:tr w:rsidR="00F85E24" w14:paraId="026E3AA9" w14:textId="77777777" w:rsidTr="001630F7">
        <w:tc>
          <w:tcPr>
            <w:tcW w:w="130" w:type="dxa"/>
            <w:tcBorders>
              <w:left w:val="single" w:sz="4" w:space="0" w:color="000000"/>
              <w:bottom w:val="single" w:sz="18" w:space="0" w:color="000000"/>
            </w:tcBorders>
            <w:shd w:val="clear" w:color="auto" w:fill="auto"/>
            <w:tcMar>
              <w:top w:w="0" w:type="dxa"/>
              <w:left w:w="0" w:type="dxa"/>
              <w:bottom w:w="0" w:type="dxa"/>
              <w:right w:w="0" w:type="dxa"/>
            </w:tcMar>
          </w:tcPr>
          <w:p w14:paraId="5E80DA4E" w14:textId="77777777" w:rsidR="00F85E24" w:rsidRPr="00F85E24" w:rsidRDefault="00F85E24" w:rsidP="001630F7">
            <w:pPr>
              <w:pStyle w:val="Standard"/>
              <w:keepNext/>
              <w:keepLines/>
              <w:snapToGrid w:val="0"/>
              <w:rPr>
                <w:outline/>
                <w:color w:val="000000"/>
                <w:sz w:val="6"/>
                <w14:textOutline w14:w="9525" w14:cap="flat" w14:cmpd="sng" w14:algn="ctr">
                  <w14:solidFill>
                    <w14:srgbClr w14:val="000000"/>
                  </w14:solidFill>
                  <w14:prstDash w14:val="solid"/>
                  <w14:round/>
                </w14:textOutline>
                <w14:textFill>
                  <w14:noFill/>
                </w14:textFill>
              </w:rPr>
            </w:pPr>
          </w:p>
        </w:tc>
        <w:tc>
          <w:tcPr>
            <w:tcW w:w="9434" w:type="dxa"/>
            <w:gridSpan w:val="53"/>
            <w:tcBorders>
              <w:bottom w:val="single" w:sz="18" w:space="0" w:color="000000"/>
            </w:tcBorders>
            <w:shd w:val="clear" w:color="auto" w:fill="auto"/>
            <w:tcMar>
              <w:top w:w="0" w:type="dxa"/>
              <w:left w:w="0" w:type="dxa"/>
              <w:bottom w:w="0" w:type="dxa"/>
              <w:right w:w="0" w:type="dxa"/>
            </w:tcMar>
          </w:tcPr>
          <w:p w14:paraId="1043D3DB" w14:textId="77777777" w:rsidR="00F85E24" w:rsidRDefault="00F85E24" w:rsidP="001630F7">
            <w:pPr>
              <w:pStyle w:val="Standard"/>
              <w:keepNext/>
              <w:keepLines/>
              <w:snapToGrid w:val="0"/>
              <w:rPr>
                <w:sz w:val="6"/>
              </w:rPr>
            </w:pPr>
          </w:p>
        </w:tc>
        <w:tc>
          <w:tcPr>
            <w:tcW w:w="150" w:type="dxa"/>
            <w:tcBorders>
              <w:bottom w:val="single" w:sz="18" w:space="0" w:color="000000"/>
              <w:right w:val="single" w:sz="8" w:space="0" w:color="000000"/>
            </w:tcBorders>
            <w:shd w:val="clear" w:color="auto" w:fill="auto"/>
            <w:tcMar>
              <w:top w:w="0" w:type="dxa"/>
              <w:left w:w="0" w:type="dxa"/>
              <w:bottom w:w="0" w:type="dxa"/>
              <w:right w:w="0" w:type="dxa"/>
            </w:tcMar>
          </w:tcPr>
          <w:p w14:paraId="15233328" w14:textId="77777777" w:rsidR="00F85E24" w:rsidRDefault="00F85E24" w:rsidP="001630F7">
            <w:pPr>
              <w:pStyle w:val="Standard"/>
              <w:keepNext/>
              <w:keepLines/>
              <w:snapToGrid w:val="0"/>
              <w:rPr>
                <w:sz w:val="6"/>
              </w:rPr>
            </w:pPr>
          </w:p>
        </w:tc>
      </w:tr>
    </w:tbl>
    <w:p w14:paraId="37AB6C21" w14:textId="77777777" w:rsidR="00F85E24" w:rsidRDefault="00F85E24" w:rsidP="00F85E24"/>
    <w:p w14:paraId="69DD46EE" w14:textId="77777777" w:rsidR="00F85E24" w:rsidRDefault="00F85E24" w:rsidP="00F85E24"/>
    <w:p w14:paraId="6A0CC857" w14:textId="77777777" w:rsidR="00F85E24" w:rsidRDefault="00F85E24" w:rsidP="00F85E24"/>
    <w:p w14:paraId="3D0F9F37" w14:textId="77777777" w:rsidR="00F85E24" w:rsidRDefault="00F85E24" w:rsidP="00F85E24"/>
    <w:p w14:paraId="2E98B3F2" w14:textId="77777777" w:rsidR="00F85E24" w:rsidRDefault="00F85E24" w:rsidP="00F85E24"/>
    <w:p w14:paraId="217DFE47" w14:textId="77777777" w:rsidR="00F85E24" w:rsidRDefault="00F85E24" w:rsidP="00F85E24"/>
    <w:p w14:paraId="0F04B9B7" w14:textId="04405931" w:rsidR="00855955" w:rsidRPr="00015A0B" w:rsidRDefault="00855955" w:rsidP="00855955">
      <w:pPr>
        <w:rPr>
          <w:szCs w:val="20"/>
        </w:rPr>
      </w:pPr>
      <w:r w:rsidRPr="00015A0B">
        <w:rPr>
          <w:szCs w:val="20"/>
        </w:rPr>
        <w:t>Toutefois, le maître de l’ouvrage se libérera des sommes dues aux sous-traitants payés directement en en faisant porter les montants au crédit des comptes désignés dans les annexes, les avenants ou les actes spéciaux.</w:t>
      </w:r>
    </w:p>
    <w:p w14:paraId="01D96FE7" w14:textId="0C93A5A1" w:rsidR="00F85E24" w:rsidRPr="00015A0B" w:rsidRDefault="00F85E24" w:rsidP="00F85E24">
      <w:pPr>
        <w:pStyle w:val="Paragraphe"/>
        <w:keepNext/>
        <w:spacing w:before="0"/>
        <w:rPr>
          <w:rFonts w:ascii="Marianne" w:hAnsi="Marianne"/>
          <w:sz w:val="20"/>
        </w:rPr>
      </w:pPr>
      <w:r w:rsidRPr="00015A0B">
        <w:rPr>
          <w:rFonts w:ascii="Marianne" w:hAnsi="Marianne"/>
          <w:sz w:val="20"/>
        </w:rPr>
        <w:t>la répartition de la rémunération pour chacun des membres du groupement solidaire ou conjoint est précisée en annexe 1 du présent AE. Le maître de l’ouvrage se libérera des sommes dues au titre du présent marché en faisant porter le montant au crédit du compte (</w:t>
      </w:r>
      <w:r w:rsidRPr="00015A0B">
        <w:rPr>
          <w:rStyle w:val="Policepardfaut1"/>
          <w:rFonts w:ascii="Marianne" w:hAnsi="Marianne"/>
          <w:bCs/>
          <w:sz w:val="20"/>
        </w:rPr>
        <w:t>joindre un RIB ou RIP</w:t>
      </w:r>
      <w:r w:rsidRPr="00015A0B">
        <w:rPr>
          <w:rFonts w:ascii="Marianne" w:hAnsi="Marianne"/>
          <w:sz w:val="20"/>
        </w:rPr>
        <w:t>)</w:t>
      </w:r>
      <w:r w:rsidRPr="00015A0B">
        <w:rPr>
          <w:rStyle w:val="Policepardfaut1"/>
          <w:rFonts w:ascii="Marianne" w:hAnsi="Marianne"/>
          <w:sz w:val="20"/>
        </w:rPr>
        <w:t>.</w:t>
      </w:r>
    </w:p>
    <w:p w14:paraId="001F5CC8" w14:textId="77777777" w:rsidR="00015A0B" w:rsidRPr="00015A0B" w:rsidRDefault="00015A0B" w:rsidP="00015A0B">
      <w:pPr>
        <w:pStyle w:val="Paragraphe"/>
        <w:spacing w:before="0"/>
        <w:rPr>
          <w:rFonts w:ascii="Marianne" w:hAnsi="Marianne"/>
          <w:sz w:val="20"/>
        </w:rPr>
      </w:pPr>
    </w:p>
    <w:p w14:paraId="4E3710CA"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1681A94E"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18BEEB3"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60511EAB"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1 (mandataire)</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3127791" w14:textId="77777777" w:rsidR="00015A0B" w:rsidRPr="00015A0B" w:rsidRDefault="00015A0B" w:rsidP="001630F7">
            <w:pPr>
              <w:pStyle w:val="Standard"/>
              <w:keepNext/>
              <w:keepLines/>
              <w:snapToGrid w:val="0"/>
              <w:rPr>
                <w:rFonts w:ascii="Marianne" w:hAnsi="Marianne"/>
                <w:sz w:val="20"/>
              </w:rPr>
            </w:pPr>
          </w:p>
        </w:tc>
      </w:tr>
      <w:tr w:rsidR="00015A0B" w:rsidRPr="00015A0B" w14:paraId="5BECB7EC"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0748CE96"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0F29FB48"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5899A1C4"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18DFC747" w14:textId="77777777" w:rsidR="00015A0B" w:rsidRPr="00015A0B" w:rsidRDefault="00015A0B" w:rsidP="001630F7">
            <w:pPr>
              <w:pStyle w:val="Standard"/>
              <w:keepNext/>
              <w:keepLines/>
              <w:snapToGrid w:val="0"/>
              <w:rPr>
                <w:rFonts w:ascii="Marianne" w:hAnsi="Marianne"/>
                <w:sz w:val="20"/>
              </w:rPr>
            </w:pPr>
          </w:p>
        </w:tc>
      </w:tr>
      <w:tr w:rsidR="00015A0B" w:rsidRPr="00015A0B" w14:paraId="49F062D8" w14:textId="77777777" w:rsidTr="001630F7">
        <w:tc>
          <w:tcPr>
            <w:tcW w:w="130" w:type="dxa"/>
            <w:tcBorders>
              <w:left w:val="single" w:sz="4" w:space="0" w:color="000000"/>
            </w:tcBorders>
            <w:shd w:val="clear" w:color="auto" w:fill="auto"/>
            <w:tcMar>
              <w:top w:w="0" w:type="dxa"/>
              <w:left w:w="0" w:type="dxa"/>
              <w:bottom w:w="0" w:type="dxa"/>
              <w:right w:w="0" w:type="dxa"/>
            </w:tcMar>
          </w:tcPr>
          <w:p w14:paraId="2358BD5D"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E65707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97D98C"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081ADAB" w14:textId="77777777" w:rsidR="00015A0B" w:rsidRPr="00015A0B" w:rsidRDefault="00015A0B" w:rsidP="001630F7">
            <w:pPr>
              <w:pStyle w:val="Standard"/>
              <w:keepNext/>
              <w:keepLines/>
              <w:snapToGrid w:val="0"/>
              <w:rPr>
                <w:rFonts w:ascii="Marianne" w:hAnsi="Marianne"/>
                <w:sz w:val="20"/>
              </w:rPr>
            </w:pPr>
          </w:p>
        </w:tc>
      </w:tr>
      <w:tr w:rsidR="00015A0B" w:rsidRPr="00015A0B" w14:paraId="1BA8D2E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60CDDA0"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569EFED8"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2CA3756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5DB5DC4" w14:textId="77777777" w:rsidR="00015A0B" w:rsidRPr="00015A0B" w:rsidRDefault="00015A0B" w:rsidP="001630F7">
            <w:pPr>
              <w:pStyle w:val="Standard"/>
              <w:keepNext/>
              <w:keepLines/>
              <w:snapToGrid w:val="0"/>
              <w:rPr>
                <w:rFonts w:ascii="Marianne" w:hAnsi="Marianne"/>
                <w:sz w:val="20"/>
              </w:rPr>
            </w:pPr>
          </w:p>
        </w:tc>
      </w:tr>
      <w:tr w:rsidR="00015A0B" w:rsidRPr="00015A0B" w14:paraId="618A890A" w14:textId="77777777" w:rsidTr="001630F7">
        <w:tc>
          <w:tcPr>
            <w:tcW w:w="130" w:type="dxa"/>
            <w:tcBorders>
              <w:left w:val="single" w:sz="4" w:space="0" w:color="000000"/>
            </w:tcBorders>
            <w:shd w:val="clear" w:color="auto" w:fill="auto"/>
            <w:tcMar>
              <w:top w:w="0" w:type="dxa"/>
              <w:left w:w="0" w:type="dxa"/>
              <w:bottom w:w="0" w:type="dxa"/>
              <w:right w:w="0" w:type="dxa"/>
            </w:tcMar>
          </w:tcPr>
          <w:p w14:paraId="36B02304"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E3C194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A2CE4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3AD03B95" w14:textId="77777777" w:rsidR="00015A0B" w:rsidRPr="00015A0B" w:rsidRDefault="00015A0B" w:rsidP="001630F7">
            <w:pPr>
              <w:pStyle w:val="Standard"/>
              <w:keepNext/>
              <w:keepLines/>
              <w:snapToGrid w:val="0"/>
              <w:rPr>
                <w:rFonts w:ascii="Marianne" w:hAnsi="Marianne"/>
                <w:sz w:val="20"/>
              </w:rPr>
            </w:pPr>
          </w:p>
        </w:tc>
      </w:tr>
      <w:tr w:rsidR="00015A0B" w:rsidRPr="00015A0B" w14:paraId="572627C4"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AB8212C"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24DD54FA"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A11B2F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740AA343" w14:textId="77777777" w:rsidR="00015A0B" w:rsidRPr="00015A0B" w:rsidRDefault="00015A0B" w:rsidP="001630F7">
            <w:pPr>
              <w:pStyle w:val="Standard"/>
              <w:keepNext/>
              <w:keepLines/>
              <w:snapToGrid w:val="0"/>
              <w:rPr>
                <w:rFonts w:ascii="Marianne" w:hAnsi="Marianne"/>
                <w:sz w:val="20"/>
              </w:rPr>
            </w:pPr>
          </w:p>
        </w:tc>
      </w:tr>
      <w:tr w:rsidR="00015A0B" w:rsidRPr="00015A0B" w14:paraId="152959F9" w14:textId="77777777" w:rsidTr="001630F7">
        <w:tc>
          <w:tcPr>
            <w:tcW w:w="130" w:type="dxa"/>
            <w:tcBorders>
              <w:left w:val="single" w:sz="4" w:space="0" w:color="000000"/>
            </w:tcBorders>
            <w:shd w:val="clear" w:color="auto" w:fill="auto"/>
            <w:tcMar>
              <w:top w:w="0" w:type="dxa"/>
              <w:left w:w="0" w:type="dxa"/>
              <w:bottom w:w="0" w:type="dxa"/>
              <w:right w:w="0" w:type="dxa"/>
            </w:tcMar>
          </w:tcPr>
          <w:p w14:paraId="6DD06FBA"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705B377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6CBF9A"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4FF6743" w14:textId="77777777" w:rsidR="00015A0B" w:rsidRPr="00015A0B" w:rsidRDefault="00015A0B" w:rsidP="001630F7">
            <w:pPr>
              <w:pStyle w:val="Standard"/>
              <w:keepNext/>
              <w:keepLines/>
              <w:snapToGrid w:val="0"/>
              <w:rPr>
                <w:rFonts w:ascii="Marianne" w:hAnsi="Marianne"/>
                <w:sz w:val="20"/>
              </w:rPr>
            </w:pPr>
          </w:p>
        </w:tc>
      </w:tr>
      <w:tr w:rsidR="00015A0B" w:rsidRPr="00015A0B" w14:paraId="71D2F6E0"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E6D56C2"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73A63E3E"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4BAED4C6"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D257A56" w14:textId="77777777" w:rsidR="00015A0B" w:rsidRPr="00015A0B" w:rsidRDefault="00015A0B" w:rsidP="001630F7">
            <w:pPr>
              <w:pStyle w:val="Standard"/>
              <w:keepNext/>
              <w:keepLines/>
              <w:snapToGrid w:val="0"/>
              <w:rPr>
                <w:rFonts w:ascii="Marianne" w:hAnsi="Marianne"/>
                <w:sz w:val="20"/>
              </w:rPr>
            </w:pPr>
          </w:p>
        </w:tc>
      </w:tr>
      <w:tr w:rsidR="00015A0B" w:rsidRPr="00015A0B" w14:paraId="51BCA008" w14:textId="77777777" w:rsidTr="001630F7">
        <w:tc>
          <w:tcPr>
            <w:tcW w:w="130" w:type="dxa"/>
            <w:tcBorders>
              <w:left w:val="single" w:sz="4" w:space="0" w:color="000000"/>
            </w:tcBorders>
            <w:shd w:val="clear" w:color="auto" w:fill="auto"/>
            <w:tcMar>
              <w:top w:w="0" w:type="dxa"/>
              <w:left w:w="0" w:type="dxa"/>
              <w:bottom w:w="0" w:type="dxa"/>
              <w:right w:w="0" w:type="dxa"/>
            </w:tcMar>
          </w:tcPr>
          <w:p w14:paraId="4555F413"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0D814AC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D9D63"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BBF8B"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603CDD"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130BF6C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06F9F2"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AFA7F6"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CB4330"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DD5279"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B18AC1"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24DAB1"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E68FAA"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226506"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4D8A38D2"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2BF7B"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8C0CD"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3BB960A0" w14:textId="77777777" w:rsidR="00015A0B" w:rsidRPr="00015A0B" w:rsidRDefault="00015A0B" w:rsidP="001630F7">
            <w:pPr>
              <w:pStyle w:val="Standard"/>
              <w:keepNext/>
              <w:keepLines/>
              <w:snapToGrid w:val="0"/>
              <w:rPr>
                <w:rFonts w:ascii="Marianne" w:hAnsi="Marianne"/>
                <w:sz w:val="20"/>
              </w:rPr>
            </w:pPr>
          </w:p>
        </w:tc>
      </w:tr>
      <w:tr w:rsidR="00015A0B" w:rsidRPr="00015A0B" w14:paraId="6BD86F8F"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C543ECD"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56FA2DE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6BF617D"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70BD433" w14:textId="77777777" w:rsidR="00015A0B" w:rsidRPr="00015A0B" w:rsidRDefault="00015A0B" w:rsidP="001630F7">
            <w:pPr>
              <w:pStyle w:val="Standard"/>
              <w:keepNext/>
              <w:keepLines/>
              <w:snapToGrid w:val="0"/>
              <w:rPr>
                <w:rFonts w:ascii="Marianne" w:hAnsi="Marianne"/>
                <w:sz w:val="20"/>
              </w:rPr>
            </w:pPr>
          </w:p>
        </w:tc>
      </w:tr>
      <w:tr w:rsidR="00015A0B" w:rsidRPr="00015A0B" w14:paraId="629D6DE7" w14:textId="77777777" w:rsidTr="001630F7">
        <w:tc>
          <w:tcPr>
            <w:tcW w:w="130" w:type="dxa"/>
            <w:tcBorders>
              <w:left w:val="single" w:sz="4" w:space="0" w:color="000000"/>
            </w:tcBorders>
            <w:shd w:val="clear" w:color="auto" w:fill="auto"/>
            <w:tcMar>
              <w:top w:w="0" w:type="dxa"/>
              <w:left w:w="0" w:type="dxa"/>
              <w:bottom w:w="0" w:type="dxa"/>
              <w:right w:w="0" w:type="dxa"/>
            </w:tcMar>
          </w:tcPr>
          <w:p w14:paraId="693CA247"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562A7C3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EB746A"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DDCFB8"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7664B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029408"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F5AF53"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3F53FABD"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C6FA9B"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88CCE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295D0F"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E3E98E"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83D603"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15B5FA5F"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152DAB8" w14:textId="77777777" w:rsidR="00015A0B" w:rsidRPr="00015A0B" w:rsidRDefault="00015A0B" w:rsidP="001630F7">
            <w:pPr>
              <w:pStyle w:val="Standard"/>
              <w:keepNext/>
              <w:keepLines/>
              <w:snapToGrid w:val="0"/>
              <w:rPr>
                <w:rFonts w:ascii="Marianne" w:hAnsi="Marianne"/>
                <w:sz w:val="20"/>
              </w:rPr>
            </w:pPr>
          </w:p>
        </w:tc>
      </w:tr>
      <w:tr w:rsidR="00015A0B" w:rsidRPr="00015A0B" w14:paraId="304CE0A0"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4C8E2570"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043F1BEC"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041EE53C" w14:textId="77777777" w:rsidR="00015A0B" w:rsidRPr="00015A0B" w:rsidRDefault="00015A0B" w:rsidP="001630F7">
            <w:pPr>
              <w:pStyle w:val="Standard"/>
              <w:keepNext/>
              <w:keepLines/>
              <w:snapToGrid w:val="0"/>
              <w:rPr>
                <w:rFonts w:ascii="Marianne" w:hAnsi="Marianne"/>
                <w:sz w:val="20"/>
              </w:rPr>
            </w:pPr>
          </w:p>
        </w:tc>
      </w:tr>
      <w:tr w:rsidR="00015A0B" w:rsidRPr="00015A0B" w14:paraId="4B3564E2"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10522BF3"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3B6CCA3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97728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10B1B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7F17D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DC37DB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B97AD6"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AA62E5"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A0CE78"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1DC54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26466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66CE4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30562B9"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A92BA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FB597D"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A4EB5F"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E688F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21ED90"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A361C3"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3EA5561"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DA0E0E"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5A022E"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712896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2E4DCC"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6B5DF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013BFB"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66BED5"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B3E97E"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1140D8"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F16F8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50EF8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00F0B1"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51EA56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BCE20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37C616"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56B725E3" w14:textId="77777777" w:rsidR="00015A0B" w:rsidRPr="00015A0B" w:rsidRDefault="00015A0B" w:rsidP="001630F7">
            <w:pPr>
              <w:pStyle w:val="Standard"/>
              <w:keepNext/>
              <w:keepLines/>
              <w:snapToGrid w:val="0"/>
              <w:rPr>
                <w:rFonts w:ascii="Marianne" w:hAnsi="Marianne"/>
                <w:sz w:val="20"/>
              </w:rPr>
            </w:pPr>
          </w:p>
        </w:tc>
      </w:tr>
      <w:tr w:rsidR="00015A0B" w:rsidRPr="00015A0B" w14:paraId="4F74B9A6"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5A6C0FC3"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7EA587A0"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2F50F286" w14:textId="77777777" w:rsidR="00015A0B" w:rsidRPr="00015A0B" w:rsidRDefault="00015A0B" w:rsidP="001630F7">
            <w:pPr>
              <w:pStyle w:val="Standard"/>
              <w:keepNext/>
              <w:keepLines/>
              <w:snapToGrid w:val="0"/>
              <w:rPr>
                <w:rFonts w:ascii="Marianne" w:hAnsi="Marianne"/>
                <w:sz w:val="20"/>
              </w:rPr>
            </w:pPr>
          </w:p>
        </w:tc>
      </w:tr>
      <w:tr w:rsidR="00015A0B" w:rsidRPr="00015A0B" w14:paraId="7561192C"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4C02ED4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2755535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6B4AA9"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1BFA4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5C66A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DBFD9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9CAF0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8F2535D"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74F1B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6B19D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CBCEEE"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CE81A2"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5029C0"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0F5E750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5BB816E" w14:textId="77777777" w:rsidR="00015A0B" w:rsidRPr="00015A0B" w:rsidRDefault="00015A0B" w:rsidP="001630F7">
            <w:pPr>
              <w:pStyle w:val="Standard"/>
              <w:keepNext/>
              <w:keepLines/>
              <w:snapToGrid w:val="0"/>
              <w:rPr>
                <w:rFonts w:ascii="Marianne" w:hAnsi="Marianne"/>
                <w:sz w:val="20"/>
              </w:rPr>
            </w:pPr>
          </w:p>
        </w:tc>
      </w:tr>
      <w:tr w:rsidR="00015A0B" w:rsidRPr="00015A0B" w14:paraId="455F26C9"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290FA060"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57885239"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23C73C43"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D5F8ADE" w14:textId="77777777" w:rsidR="00015A0B" w:rsidRPr="00015A0B" w:rsidRDefault="00015A0B" w:rsidP="001630F7">
            <w:pPr>
              <w:pStyle w:val="Standard"/>
              <w:keepNext/>
              <w:keepLines/>
              <w:snapToGrid w:val="0"/>
              <w:rPr>
                <w:rFonts w:ascii="Marianne" w:hAnsi="Marianne"/>
                <w:sz w:val="20"/>
              </w:rPr>
            </w:pPr>
          </w:p>
        </w:tc>
      </w:tr>
    </w:tbl>
    <w:p w14:paraId="6E5FD970" w14:textId="77777777" w:rsidR="00015A0B" w:rsidRPr="00015A0B" w:rsidRDefault="00015A0B" w:rsidP="00015A0B">
      <w:pPr>
        <w:pStyle w:val="Standard"/>
        <w:rPr>
          <w:rFonts w:ascii="Marianne" w:hAnsi="Marianne"/>
          <w:sz w:val="20"/>
        </w:rPr>
      </w:pPr>
    </w:p>
    <w:p w14:paraId="6E259785" w14:textId="77777777" w:rsidR="00015A0B" w:rsidRPr="00015A0B" w:rsidRDefault="00015A0B" w:rsidP="00015A0B">
      <w:pPr>
        <w:pStyle w:val="Standard"/>
        <w:rPr>
          <w:rFonts w:ascii="Marianne" w:hAnsi="Marianne"/>
          <w:sz w:val="20"/>
        </w:rPr>
      </w:pPr>
    </w:p>
    <w:p w14:paraId="3332B0A5"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31B4590D"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AAF7000"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77688378"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2</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7F8879C4" w14:textId="77777777" w:rsidR="00015A0B" w:rsidRPr="00015A0B" w:rsidRDefault="00015A0B" w:rsidP="001630F7">
            <w:pPr>
              <w:pStyle w:val="Standard"/>
              <w:keepNext/>
              <w:keepLines/>
              <w:snapToGrid w:val="0"/>
              <w:rPr>
                <w:rFonts w:ascii="Marianne" w:hAnsi="Marianne"/>
                <w:sz w:val="20"/>
              </w:rPr>
            </w:pPr>
          </w:p>
        </w:tc>
      </w:tr>
      <w:tr w:rsidR="00015A0B" w:rsidRPr="00015A0B" w14:paraId="255F84DB"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6EC92382"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35641F9F"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5D1DF818"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61C388AF" w14:textId="77777777" w:rsidR="00015A0B" w:rsidRPr="00015A0B" w:rsidRDefault="00015A0B" w:rsidP="001630F7">
            <w:pPr>
              <w:pStyle w:val="Standard"/>
              <w:keepNext/>
              <w:keepLines/>
              <w:snapToGrid w:val="0"/>
              <w:rPr>
                <w:rFonts w:ascii="Marianne" w:hAnsi="Marianne"/>
                <w:sz w:val="20"/>
              </w:rPr>
            </w:pPr>
          </w:p>
        </w:tc>
      </w:tr>
      <w:tr w:rsidR="00015A0B" w:rsidRPr="00015A0B" w14:paraId="03C3FC6E" w14:textId="77777777" w:rsidTr="001630F7">
        <w:tc>
          <w:tcPr>
            <w:tcW w:w="130" w:type="dxa"/>
            <w:tcBorders>
              <w:left w:val="single" w:sz="4" w:space="0" w:color="000000"/>
            </w:tcBorders>
            <w:shd w:val="clear" w:color="auto" w:fill="auto"/>
            <w:tcMar>
              <w:top w:w="0" w:type="dxa"/>
              <w:left w:w="0" w:type="dxa"/>
              <w:bottom w:w="0" w:type="dxa"/>
              <w:right w:w="0" w:type="dxa"/>
            </w:tcMar>
          </w:tcPr>
          <w:p w14:paraId="5C7892E2"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8A7D35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62EE3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359B6BA" w14:textId="77777777" w:rsidR="00015A0B" w:rsidRPr="00015A0B" w:rsidRDefault="00015A0B" w:rsidP="001630F7">
            <w:pPr>
              <w:pStyle w:val="Standard"/>
              <w:keepNext/>
              <w:keepLines/>
              <w:snapToGrid w:val="0"/>
              <w:rPr>
                <w:rFonts w:ascii="Marianne" w:hAnsi="Marianne"/>
                <w:sz w:val="20"/>
              </w:rPr>
            </w:pPr>
          </w:p>
        </w:tc>
      </w:tr>
      <w:tr w:rsidR="00015A0B" w:rsidRPr="00015A0B" w14:paraId="739458BB"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0B7A8EF"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70D8894D"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E183CD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42E202DB" w14:textId="77777777" w:rsidR="00015A0B" w:rsidRPr="00015A0B" w:rsidRDefault="00015A0B" w:rsidP="001630F7">
            <w:pPr>
              <w:pStyle w:val="Standard"/>
              <w:keepNext/>
              <w:keepLines/>
              <w:snapToGrid w:val="0"/>
              <w:rPr>
                <w:rFonts w:ascii="Marianne" w:hAnsi="Marianne"/>
                <w:sz w:val="20"/>
              </w:rPr>
            </w:pPr>
          </w:p>
        </w:tc>
      </w:tr>
      <w:tr w:rsidR="00015A0B" w:rsidRPr="00015A0B" w14:paraId="6152E172" w14:textId="77777777" w:rsidTr="001630F7">
        <w:tc>
          <w:tcPr>
            <w:tcW w:w="130" w:type="dxa"/>
            <w:tcBorders>
              <w:left w:val="single" w:sz="4" w:space="0" w:color="000000"/>
            </w:tcBorders>
            <w:shd w:val="clear" w:color="auto" w:fill="auto"/>
            <w:tcMar>
              <w:top w:w="0" w:type="dxa"/>
              <w:left w:w="0" w:type="dxa"/>
              <w:bottom w:w="0" w:type="dxa"/>
              <w:right w:w="0" w:type="dxa"/>
            </w:tcMar>
          </w:tcPr>
          <w:p w14:paraId="1D1D0196"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7CD2908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FED43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F1F5D81" w14:textId="77777777" w:rsidR="00015A0B" w:rsidRPr="00015A0B" w:rsidRDefault="00015A0B" w:rsidP="001630F7">
            <w:pPr>
              <w:pStyle w:val="Standard"/>
              <w:keepNext/>
              <w:keepLines/>
              <w:snapToGrid w:val="0"/>
              <w:rPr>
                <w:rFonts w:ascii="Marianne" w:hAnsi="Marianne"/>
                <w:sz w:val="20"/>
              </w:rPr>
            </w:pPr>
          </w:p>
        </w:tc>
      </w:tr>
      <w:tr w:rsidR="00015A0B" w:rsidRPr="00015A0B" w14:paraId="76C7D76E"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39FCC79"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647413AC"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423A5E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76A0180E" w14:textId="77777777" w:rsidR="00015A0B" w:rsidRPr="00015A0B" w:rsidRDefault="00015A0B" w:rsidP="001630F7">
            <w:pPr>
              <w:pStyle w:val="Standard"/>
              <w:keepNext/>
              <w:keepLines/>
              <w:snapToGrid w:val="0"/>
              <w:rPr>
                <w:rFonts w:ascii="Marianne" w:hAnsi="Marianne"/>
                <w:sz w:val="20"/>
              </w:rPr>
            </w:pPr>
          </w:p>
        </w:tc>
      </w:tr>
      <w:tr w:rsidR="00015A0B" w:rsidRPr="00015A0B" w14:paraId="454C0E4E" w14:textId="77777777" w:rsidTr="001630F7">
        <w:tc>
          <w:tcPr>
            <w:tcW w:w="130" w:type="dxa"/>
            <w:tcBorders>
              <w:left w:val="single" w:sz="4" w:space="0" w:color="000000"/>
            </w:tcBorders>
            <w:shd w:val="clear" w:color="auto" w:fill="auto"/>
            <w:tcMar>
              <w:top w:w="0" w:type="dxa"/>
              <w:left w:w="0" w:type="dxa"/>
              <w:bottom w:w="0" w:type="dxa"/>
              <w:right w:w="0" w:type="dxa"/>
            </w:tcMar>
          </w:tcPr>
          <w:p w14:paraId="6BA08B06"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09024CF6"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4F1C8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E058855" w14:textId="77777777" w:rsidR="00015A0B" w:rsidRPr="00015A0B" w:rsidRDefault="00015A0B" w:rsidP="001630F7">
            <w:pPr>
              <w:pStyle w:val="Standard"/>
              <w:keepNext/>
              <w:keepLines/>
              <w:snapToGrid w:val="0"/>
              <w:rPr>
                <w:rFonts w:ascii="Marianne" w:hAnsi="Marianne"/>
                <w:sz w:val="20"/>
              </w:rPr>
            </w:pPr>
          </w:p>
        </w:tc>
      </w:tr>
      <w:tr w:rsidR="00015A0B" w:rsidRPr="00015A0B" w14:paraId="7FEC41E2"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1CD8F9E"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60B6C9A"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4F521F5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C8A47AC" w14:textId="77777777" w:rsidR="00015A0B" w:rsidRPr="00015A0B" w:rsidRDefault="00015A0B" w:rsidP="001630F7">
            <w:pPr>
              <w:pStyle w:val="Standard"/>
              <w:keepNext/>
              <w:keepLines/>
              <w:snapToGrid w:val="0"/>
              <w:rPr>
                <w:rFonts w:ascii="Marianne" w:hAnsi="Marianne"/>
                <w:sz w:val="20"/>
              </w:rPr>
            </w:pPr>
          </w:p>
        </w:tc>
      </w:tr>
      <w:tr w:rsidR="00015A0B" w:rsidRPr="00015A0B" w14:paraId="4C68E384" w14:textId="77777777" w:rsidTr="001630F7">
        <w:tc>
          <w:tcPr>
            <w:tcW w:w="130" w:type="dxa"/>
            <w:tcBorders>
              <w:left w:val="single" w:sz="4" w:space="0" w:color="000000"/>
            </w:tcBorders>
            <w:shd w:val="clear" w:color="auto" w:fill="auto"/>
            <w:tcMar>
              <w:top w:w="0" w:type="dxa"/>
              <w:left w:w="0" w:type="dxa"/>
              <w:bottom w:w="0" w:type="dxa"/>
              <w:right w:w="0" w:type="dxa"/>
            </w:tcMar>
          </w:tcPr>
          <w:p w14:paraId="25A88858"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4D835A9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36CBF6"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83B814C"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DC0DCA"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4E09B54E"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7D50A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8BA59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5BFE3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34BA48"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DB3372"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518DB6"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B624CE"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AEDAB1"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080870BA"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D93A6E"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A363E8"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153C7BDF" w14:textId="77777777" w:rsidR="00015A0B" w:rsidRPr="00015A0B" w:rsidRDefault="00015A0B" w:rsidP="001630F7">
            <w:pPr>
              <w:pStyle w:val="Standard"/>
              <w:keepNext/>
              <w:keepLines/>
              <w:snapToGrid w:val="0"/>
              <w:rPr>
                <w:rFonts w:ascii="Marianne" w:hAnsi="Marianne"/>
                <w:sz w:val="20"/>
              </w:rPr>
            </w:pPr>
          </w:p>
        </w:tc>
      </w:tr>
      <w:tr w:rsidR="00015A0B" w:rsidRPr="00015A0B" w14:paraId="0CF73E1D"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EED200F"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9F3C8E0"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86E02BB"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6F6B931A" w14:textId="77777777" w:rsidR="00015A0B" w:rsidRPr="00015A0B" w:rsidRDefault="00015A0B" w:rsidP="001630F7">
            <w:pPr>
              <w:pStyle w:val="Standard"/>
              <w:keepNext/>
              <w:keepLines/>
              <w:snapToGrid w:val="0"/>
              <w:rPr>
                <w:rFonts w:ascii="Marianne" w:hAnsi="Marianne"/>
                <w:sz w:val="20"/>
              </w:rPr>
            </w:pPr>
          </w:p>
        </w:tc>
      </w:tr>
      <w:tr w:rsidR="00015A0B" w:rsidRPr="00015A0B" w14:paraId="249B4D1E" w14:textId="77777777" w:rsidTr="001630F7">
        <w:tc>
          <w:tcPr>
            <w:tcW w:w="130" w:type="dxa"/>
            <w:tcBorders>
              <w:left w:val="single" w:sz="4" w:space="0" w:color="000000"/>
            </w:tcBorders>
            <w:shd w:val="clear" w:color="auto" w:fill="auto"/>
            <w:tcMar>
              <w:top w:w="0" w:type="dxa"/>
              <w:left w:w="0" w:type="dxa"/>
              <w:bottom w:w="0" w:type="dxa"/>
              <w:right w:w="0" w:type="dxa"/>
            </w:tcMar>
          </w:tcPr>
          <w:p w14:paraId="0416A72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7416EA4A"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270D66"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9C6EA"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90D613"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71734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60B64C"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593E6856"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358634"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6A665D"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E5BFB9"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F8F00D"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1E1D61"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6959F96A"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3BC235EB" w14:textId="77777777" w:rsidR="00015A0B" w:rsidRPr="00015A0B" w:rsidRDefault="00015A0B" w:rsidP="001630F7">
            <w:pPr>
              <w:pStyle w:val="Standard"/>
              <w:keepNext/>
              <w:keepLines/>
              <w:snapToGrid w:val="0"/>
              <w:rPr>
                <w:rFonts w:ascii="Marianne" w:hAnsi="Marianne"/>
                <w:sz w:val="20"/>
              </w:rPr>
            </w:pPr>
          </w:p>
        </w:tc>
      </w:tr>
      <w:tr w:rsidR="00015A0B" w:rsidRPr="00015A0B" w14:paraId="303FD190"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4EA3C15"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590FD6B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4FACB8F1" w14:textId="77777777" w:rsidR="00015A0B" w:rsidRPr="00015A0B" w:rsidRDefault="00015A0B" w:rsidP="001630F7">
            <w:pPr>
              <w:pStyle w:val="Standard"/>
              <w:keepNext/>
              <w:keepLines/>
              <w:snapToGrid w:val="0"/>
              <w:rPr>
                <w:rFonts w:ascii="Marianne" w:hAnsi="Marianne"/>
                <w:sz w:val="20"/>
              </w:rPr>
            </w:pPr>
          </w:p>
        </w:tc>
      </w:tr>
      <w:tr w:rsidR="00015A0B" w:rsidRPr="00015A0B" w14:paraId="37038964"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1B575D41"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01A1353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837E70"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96410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4A045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9689C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2F717A"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213048"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627A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F6B0D8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8F1C25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B85699"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DEF5C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870CEF"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708178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7B3C5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EC65BB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ABAAA8C"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2D6F97"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1EA636"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ADB1B7D"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BA7B4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17355E"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673F5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F712D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9A1765"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80695D"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56EF4D"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2720A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1BC18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4DBB6B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FCD16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F98D12"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A5B7A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83E395"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3ABE710B" w14:textId="77777777" w:rsidR="00015A0B" w:rsidRPr="00015A0B" w:rsidRDefault="00015A0B" w:rsidP="001630F7">
            <w:pPr>
              <w:pStyle w:val="Standard"/>
              <w:keepNext/>
              <w:keepLines/>
              <w:snapToGrid w:val="0"/>
              <w:rPr>
                <w:rFonts w:ascii="Marianne" w:hAnsi="Marianne"/>
                <w:sz w:val="20"/>
              </w:rPr>
            </w:pPr>
          </w:p>
        </w:tc>
      </w:tr>
      <w:tr w:rsidR="00015A0B" w:rsidRPr="00015A0B" w14:paraId="5CBDB06F"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1DBA855E"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179B17E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3F1C274" w14:textId="77777777" w:rsidR="00015A0B" w:rsidRPr="00015A0B" w:rsidRDefault="00015A0B" w:rsidP="001630F7">
            <w:pPr>
              <w:pStyle w:val="Standard"/>
              <w:keepNext/>
              <w:keepLines/>
              <w:snapToGrid w:val="0"/>
              <w:rPr>
                <w:rFonts w:ascii="Marianne" w:hAnsi="Marianne"/>
                <w:sz w:val="20"/>
              </w:rPr>
            </w:pPr>
          </w:p>
        </w:tc>
      </w:tr>
      <w:tr w:rsidR="00015A0B" w:rsidRPr="00015A0B" w14:paraId="11736CA9"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7426796C"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030D220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DFB293"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D27C3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F2EC3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5BFAD3"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3B2679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E3BE345"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8A8D6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5EAEBC"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B623CBD"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2C0DB5A"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ABEA7B"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1D4F41E9"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04A0373A" w14:textId="77777777" w:rsidR="00015A0B" w:rsidRPr="00015A0B" w:rsidRDefault="00015A0B" w:rsidP="001630F7">
            <w:pPr>
              <w:pStyle w:val="Standard"/>
              <w:keepNext/>
              <w:keepLines/>
              <w:snapToGrid w:val="0"/>
              <w:rPr>
                <w:rFonts w:ascii="Marianne" w:hAnsi="Marianne"/>
                <w:sz w:val="20"/>
              </w:rPr>
            </w:pPr>
          </w:p>
        </w:tc>
      </w:tr>
      <w:tr w:rsidR="00015A0B" w:rsidRPr="00015A0B" w14:paraId="3A65F63E"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141C58E7"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1E8B50AA"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61A24CD1"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A69DD92" w14:textId="77777777" w:rsidR="00015A0B" w:rsidRPr="00015A0B" w:rsidRDefault="00015A0B" w:rsidP="001630F7">
            <w:pPr>
              <w:pStyle w:val="Standard"/>
              <w:keepNext/>
              <w:keepLines/>
              <w:snapToGrid w:val="0"/>
              <w:rPr>
                <w:rFonts w:ascii="Marianne" w:hAnsi="Marianne"/>
                <w:sz w:val="20"/>
              </w:rPr>
            </w:pPr>
          </w:p>
        </w:tc>
      </w:tr>
    </w:tbl>
    <w:p w14:paraId="74A477F2"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1227A13A"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49A6D6E"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1365122B"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3</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776C31B" w14:textId="77777777" w:rsidR="00015A0B" w:rsidRPr="00015A0B" w:rsidRDefault="00015A0B" w:rsidP="001630F7">
            <w:pPr>
              <w:pStyle w:val="Standard"/>
              <w:keepNext/>
              <w:keepLines/>
              <w:snapToGrid w:val="0"/>
              <w:rPr>
                <w:rFonts w:ascii="Marianne" w:hAnsi="Marianne"/>
                <w:sz w:val="20"/>
              </w:rPr>
            </w:pPr>
          </w:p>
        </w:tc>
      </w:tr>
      <w:tr w:rsidR="00015A0B" w:rsidRPr="00015A0B" w14:paraId="374FDAEE"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1560ED50"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427CD53A"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4A0CF0A1"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6D78332B" w14:textId="77777777" w:rsidR="00015A0B" w:rsidRPr="00015A0B" w:rsidRDefault="00015A0B" w:rsidP="001630F7">
            <w:pPr>
              <w:pStyle w:val="Standard"/>
              <w:keepNext/>
              <w:keepLines/>
              <w:snapToGrid w:val="0"/>
              <w:rPr>
                <w:rFonts w:ascii="Marianne" w:hAnsi="Marianne"/>
                <w:sz w:val="20"/>
              </w:rPr>
            </w:pPr>
          </w:p>
        </w:tc>
      </w:tr>
      <w:tr w:rsidR="00015A0B" w:rsidRPr="00015A0B" w14:paraId="2827FCAD" w14:textId="77777777" w:rsidTr="001630F7">
        <w:tc>
          <w:tcPr>
            <w:tcW w:w="130" w:type="dxa"/>
            <w:tcBorders>
              <w:left w:val="single" w:sz="4" w:space="0" w:color="000000"/>
            </w:tcBorders>
            <w:shd w:val="clear" w:color="auto" w:fill="auto"/>
            <w:tcMar>
              <w:top w:w="0" w:type="dxa"/>
              <w:left w:w="0" w:type="dxa"/>
              <w:bottom w:w="0" w:type="dxa"/>
              <w:right w:w="0" w:type="dxa"/>
            </w:tcMar>
          </w:tcPr>
          <w:p w14:paraId="0D8E9BEE"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3300A72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19EED1"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CEBABBA" w14:textId="77777777" w:rsidR="00015A0B" w:rsidRPr="00015A0B" w:rsidRDefault="00015A0B" w:rsidP="001630F7">
            <w:pPr>
              <w:pStyle w:val="Standard"/>
              <w:keepNext/>
              <w:keepLines/>
              <w:snapToGrid w:val="0"/>
              <w:rPr>
                <w:rFonts w:ascii="Marianne" w:hAnsi="Marianne"/>
                <w:sz w:val="20"/>
              </w:rPr>
            </w:pPr>
          </w:p>
        </w:tc>
      </w:tr>
      <w:tr w:rsidR="00015A0B" w:rsidRPr="00015A0B" w14:paraId="7581C04C"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115474D"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485D0F4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51F89A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5F1BA38" w14:textId="77777777" w:rsidR="00015A0B" w:rsidRPr="00015A0B" w:rsidRDefault="00015A0B" w:rsidP="001630F7">
            <w:pPr>
              <w:pStyle w:val="Standard"/>
              <w:keepNext/>
              <w:keepLines/>
              <w:snapToGrid w:val="0"/>
              <w:rPr>
                <w:rFonts w:ascii="Marianne" w:hAnsi="Marianne"/>
                <w:sz w:val="20"/>
              </w:rPr>
            </w:pPr>
          </w:p>
        </w:tc>
      </w:tr>
      <w:tr w:rsidR="00015A0B" w:rsidRPr="00015A0B" w14:paraId="7C476CC1" w14:textId="77777777" w:rsidTr="001630F7">
        <w:tc>
          <w:tcPr>
            <w:tcW w:w="130" w:type="dxa"/>
            <w:tcBorders>
              <w:left w:val="single" w:sz="4" w:space="0" w:color="000000"/>
            </w:tcBorders>
            <w:shd w:val="clear" w:color="auto" w:fill="auto"/>
            <w:tcMar>
              <w:top w:w="0" w:type="dxa"/>
              <w:left w:w="0" w:type="dxa"/>
              <w:bottom w:w="0" w:type="dxa"/>
              <w:right w:w="0" w:type="dxa"/>
            </w:tcMar>
          </w:tcPr>
          <w:p w14:paraId="0DBB082B"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5B35041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B594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ECCA7A0" w14:textId="77777777" w:rsidR="00015A0B" w:rsidRPr="00015A0B" w:rsidRDefault="00015A0B" w:rsidP="001630F7">
            <w:pPr>
              <w:pStyle w:val="Standard"/>
              <w:keepNext/>
              <w:keepLines/>
              <w:snapToGrid w:val="0"/>
              <w:rPr>
                <w:rFonts w:ascii="Marianne" w:hAnsi="Marianne"/>
                <w:sz w:val="20"/>
              </w:rPr>
            </w:pPr>
          </w:p>
        </w:tc>
      </w:tr>
      <w:tr w:rsidR="00015A0B" w:rsidRPr="00015A0B" w14:paraId="39E6B19C"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5B241AD4"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326147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6EB6D06"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0C25294" w14:textId="77777777" w:rsidR="00015A0B" w:rsidRPr="00015A0B" w:rsidRDefault="00015A0B" w:rsidP="001630F7">
            <w:pPr>
              <w:pStyle w:val="Standard"/>
              <w:keepNext/>
              <w:keepLines/>
              <w:snapToGrid w:val="0"/>
              <w:rPr>
                <w:rFonts w:ascii="Marianne" w:hAnsi="Marianne"/>
                <w:sz w:val="20"/>
              </w:rPr>
            </w:pPr>
          </w:p>
        </w:tc>
      </w:tr>
      <w:tr w:rsidR="00015A0B" w:rsidRPr="00015A0B" w14:paraId="025E2B7A" w14:textId="77777777" w:rsidTr="001630F7">
        <w:tc>
          <w:tcPr>
            <w:tcW w:w="130" w:type="dxa"/>
            <w:tcBorders>
              <w:left w:val="single" w:sz="4" w:space="0" w:color="000000"/>
            </w:tcBorders>
            <w:shd w:val="clear" w:color="auto" w:fill="auto"/>
            <w:tcMar>
              <w:top w:w="0" w:type="dxa"/>
              <w:left w:w="0" w:type="dxa"/>
              <w:bottom w:w="0" w:type="dxa"/>
              <w:right w:w="0" w:type="dxa"/>
            </w:tcMar>
          </w:tcPr>
          <w:p w14:paraId="62389034"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2F00FABA"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F714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6C8D9F4" w14:textId="77777777" w:rsidR="00015A0B" w:rsidRPr="00015A0B" w:rsidRDefault="00015A0B" w:rsidP="001630F7">
            <w:pPr>
              <w:pStyle w:val="Standard"/>
              <w:keepNext/>
              <w:keepLines/>
              <w:snapToGrid w:val="0"/>
              <w:rPr>
                <w:rFonts w:ascii="Marianne" w:hAnsi="Marianne"/>
                <w:sz w:val="20"/>
              </w:rPr>
            </w:pPr>
          </w:p>
        </w:tc>
      </w:tr>
      <w:tr w:rsidR="00015A0B" w:rsidRPr="00015A0B" w14:paraId="4FE4AC2E"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71B6A5E2"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0706C2A6"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296601F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496557C3" w14:textId="77777777" w:rsidR="00015A0B" w:rsidRPr="00015A0B" w:rsidRDefault="00015A0B" w:rsidP="001630F7">
            <w:pPr>
              <w:pStyle w:val="Standard"/>
              <w:keepNext/>
              <w:keepLines/>
              <w:snapToGrid w:val="0"/>
              <w:rPr>
                <w:rFonts w:ascii="Marianne" w:hAnsi="Marianne"/>
                <w:sz w:val="20"/>
              </w:rPr>
            </w:pPr>
          </w:p>
        </w:tc>
      </w:tr>
      <w:tr w:rsidR="00015A0B" w:rsidRPr="00015A0B" w14:paraId="485588B5" w14:textId="77777777" w:rsidTr="001630F7">
        <w:tc>
          <w:tcPr>
            <w:tcW w:w="130" w:type="dxa"/>
            <w:tcBorders>
              <w:left w:val="single" w:sz="4" w:space="0" w:color="000000"/>
            </w:tcBorders>
            <w:shd w:val="clear" w:color="auto" w:fill="auto"/>
            <w:tcMar>
              <w:top w:w="0" w:type="dxa"/>
              <w:left w:w="0" w:type="dxa"/>
              <w:bottom w:w="0" w:type="dxa"/>
              <w:right w:w="0" w:type="dxa"/>
            </w:tcMar>
          </w:tcPr>
          <w:p w14:paraId="12AE4079"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41EC1AA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C84BF2"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64860"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E34CF6"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0C0C5B2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119C3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A2DAE6"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B47921"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97BD15"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3D9D28"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C2C8CB"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9DF59A"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E3F753"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029417F4"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67953B"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D4A4A5"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4EBD1EDB" w14:textId="77777777" w:rsidR="00015A0B" w:rsidRPr="00015A0B" w:rsidRDefault="00015A0B" w:rsidP="001630F7">
            <w:pPr>
              <w:pStyle w:val="Standard"/>
              <w:keepNext/>
              <w:keepLines/>
              <w:snapToGrid w:val="0"/>
              <w:rPr>
                <w:rFonts w:ascii="Marianne" w:hAnsi="Marianne"/>
                <w:sz w:val="20"/>
              </w:rPr>
            </w:pPr>
          </w:p>
        </w:tc>
      </w:tr>
      <w:tr w:rsidR="00015A0B" w:rsidRPr="00015A0B" w14:paraId="1658274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46A56BB"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4E8E08A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9EE6B1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A8E762C" w14:textId="77777777" w:rsidR="00015A0B" w:rsidRPr="00015A0B" w:rsidRDefault="00015A0B" w:rsidP="001630F7">
            <w:pPr>
              <w:pStyle w:val="Standard"/>
              <w:keepNext/>
              <w:keepLines/>
              <w:snapToGrid w:val="0"/>
              <w:rPr>
                <w:rFonts w:ascii="Marianne" w:hAnsi="Marianne"/>
                <w:sz w:val="20"/>
              </w:rPr>
            </w:pPr>
          </w:p>
        </w:tc>
      </w:tr>
      <w:tr w:rsidR="00015A0B" w:rsidRPr="00015A0B" w14:paraId="526E3D5E" w14:textId="77777777" w:rsidTr="001630F7">
        <w:tc>
          <w:tcPr>
            <w:tcW w:w="130" w:type="dxa"/>
            <w:tcBorders>
              <w:left w:val="single" w:sz="4" w:space="0" w:color="000000"/>
            </w:tcBorders>
            <w:shd w:val="clear" w:color="auto" w:fill="auto"/>
            <w:tcMar>
              <w:top w:w="0" w:type="dxa"/>
              <w:left w:w="0" w:type="dxa"/>
              <w:bottom w:w="0" w:type="dxa"/>
              <w:right w:w="0" w:type="dxa"/>
            </w:tcMar>
          </w:tcPr>
          <w:p w14:paraId="4EE8094A"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36B939B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E72505"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843C56"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0B6B1C"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18F00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BD3B18"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5690FFE7"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B6283F"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32BEDF"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D13D84"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1B5E2"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1BA381"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325C3DD7"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7BD40DE" w14:textId="77777777" w:rsidR="00015A0B" w:rsidRPr="00015A0B" w:rsidRDefault="00015A0B" w:rsidP="001630F7">
            <w:pPr>
              <w:pStyle w:val="Standard"/>
              <w:keepNext/>
              <w:keepLines/>
              <w:snapToGrid w:val="0"/>
              <w:rPr>
                <w:rFonts w:ascii="Marianne" w:hAnsi="Marianne"/>
                <w:sz w:val="20"/>
              </w:rPr>
            </w:pPr>
          </w:p>
        </w:tc>
      </w:tr>
      <w:tr w:rsidR="00015A0B" w:rsidRPr="00015A0B" w14:paraId="28DFE4A7"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6A352C3E"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14EF3259"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76B426B" w14:textId="77777777" w:rsidR="00015A0B" w:rsidRPr="00015A0B" w:rsidRDefault="00015A0B" w:rsidP="001630F7">
            <w:pPr>
              <w:pStyle w:val="Standard"/>
              <w:keepNext/>
              <w:keepLines/>
              <w:snapToGrid w:val="0"/>
              <w:rPr>
                <w:rFonts w:ascii="Marianne" w:hAnsi="Marianne"/>
                <w:sz w:val="20"/>
              </w:rPr>
            </w:pPr>
          </w:p>
        </w:tc>
      </w:tr>
      <w:tr w:rsidR="00015A0B" w:rsidRPr="00015A0B" w14:paraId="20C9BB50"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3053B61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167D0E2F"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95F0A6"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3DE666"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BCA59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29066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E70C2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CB4974"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CDD3E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486E2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B6075C"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453BAC"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0F293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AE481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0FFA3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FEC66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F0D4C22"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2E8679"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E9ACC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96C39C"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DB05D3"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7B346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977CC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9B0B86"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161216"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C099F4"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7DEF5D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89140B"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D2978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0CE6D8"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400D88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7F16F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A0175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ABF46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CC6CDB"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5579128E" w14:textId="77777777" w:rsidR="00015A0B" w:rsidRPr="00015A0B" w:rsidRDefault="00015A0B" w:rsidP="001630F7">
            <w:pPr>
              <w:pStyle w:val="Standard"/>
              <w:keepNext/>
              <w:keepLines/>
              <w:snapToGrid w:val="0"/>
              <w:rPr>
                <w:rFonts w:ascii="Marianne" w:hAnsi="Marianne"/>
                <w:sz w:val="20"/>
              </w:rPr>
            </w:pPr>
          </w:p>
        </w:tc>
      </w:tr>
      <w:tr w:rsidR="00015A0B" w:rsidRPr="00015A0B" w14:paraId="624757C8"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623AAD9"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515E4F47"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2A1427CB" w14:textId="77777777" w:rsidR="00015A0B" w:rsidRPr="00015A0B" w:rsidRDefault="00015A0B" w:rsidP="001630F7">
            <w:pPr>
              <w:pStyle w:val="Standard"/>
              <w:keepNext/>
              <w:keepLines/>
              <w:snapToGrid w:val="0"/>
              <w:rPr>
                <w:rFonts w:ascii="Marianne" w:hAnsi="Marianne"/>
                <w:sz w:val="20"/>
              </w:rPr>
            </w:pPr>
          </w:p>
        </w:tc>
      </w:tr>
      <w:tr w:rsidR="00015A0B" w:rsidRPr="00015A0B" w14:paraId="2769320A"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65FF86F8"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16E9C6D7"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7DEB6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BD1C0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E8D5D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6073D8"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48FE09"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466D9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E64CC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1B9CB2"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5739EC"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55E3B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0E6455"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662C043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41A9BA9F" w14:textId="77777777" w:rsidR="00015A0B" w:rsidRPr="00015A0B" w:rsidRDefault="00015A0B" w:rsidP="001630F7">
            <w:pPr>
              <w:pStyle w:val="Standard"/>
              <w:keepNext/>
              <w:keepLines/>
              <w:snapToGrid w:val="0"/>
              <w:rPr>
                <w:rFonts w:ascii="Marianne" w:hAnsi="Marianne"/>
                <w:sz w:val="20"/>
              </w:rPr>
            </w:pPr>
          </w:p>
        </w:tc>
      </w:tr>
      <w:tr w:rsidR="00015A0B" w:rsidRPr="00015A0B" w14:paraId="48E28061"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09B18007"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79895093"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23E514E9"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65FEBB7" w14:textId="77777777" w:rsidR="00015A0B" w:rsidRPr="00015A0B" w:rsidRDefault="00015A0B" w:rsidP="001630F7">
            <w:pPr>
              <w:pStyle w:val="Standard"/>
              <w:keepNext/>
              <w:keepLines/>
              <w:snapToGrid w:val="0"/>
              <w:rPr>
                <w:rFonts w:ascii="Marianne" w:hAnsi="Marianne"/>
                <w:sz w:val="20"/>
              </w:rPr>
            </w:pPr>
          </w:p>
        </w:tc>
      </w:tr>
    </w:tbl>
    <w:p w14:paraId="1B2E804F" w14:textId="77777777" w:rsidR="002A49B6" w:rsidRDefault="002A49B6" w:rsidP="00855955"/>
    <w:p w14:paraId="784E95A1" w14:textId="178526C9" w:rsidR="00855955" w:rsidRPr="00855955" w:rsidRDefault="00855955" w:rsidP="00855955">
      <w:pPr>
        <w:pStyle w:val="Paragraphedeliste"/>
        <w:numPr>
          <w:ilvl w:val="0"/>
          <w:numId w:val="22"/>
        </w:numPr>
        <w:rPr>
          <w:b/>
          <w:bCs/>
        </w:rPr>
      </w:pPr>
      <w:r w:rsidRPr="00855955">
        <w:rPr>
          <w:b/>
          <w:bCs/>
        </w:rPr>
        <w:t>Avance</w:t>
      </w:r>
    </w:p>
    <w:p w14:paraId="2315EFE3" w14:textId="77777777" w:rsidR="00855955" w:rsidRDefault="00855955" w:rsidP="00855955">
      <w:r>
        <w:t>Si le montant hors TVA du marché est inférieur ou égal à 50 000 € HT, aucune avance ne sera versée.</w:t>
      </w:r>
    </w:p>
    <w:p w14:paraId="1199A6E8" w14:textId="77777777" w:rsidR="00943AA4" w:rsidRPr="00943AA4" w:rsidRDefault="00943AA4" w:rsidP="00943AA4">
      <w:pPr>
        <w:pStyle w:val="Standard"/>
        <w:ind w:left="-36"/>
        <w:jc w:val="both"/>
        <w:rPr>
          <w:rFonts w:ascii="Marianne" w:hAnsi="Marianne"/>
          <w:sz w:val="20"/>
        </w:rPr>
      </w:pPr>
      <w:r w:rsidRPr="00943AA4">
        <w:rPr>
          <w:rFonts w:ascii="Marianne" w:hAnsi="Marianne"/>
          <w:sz w:val="20"/>
        </w:rPr>
        <w:t>Si le montant hors TVA du marché est supérieur à 50 000 € HT, le mandataire, en cas de groupement solidaire, ou chacun des co-traitants en cas de groupement conjoint, doit préciser ci-après s’il souhaite la percevoir.</w:t>
      </w:r>
    </w:p>
    <w:tbl>
      <w:tblPr>
        <w:tblW w:w="9640" w:type="dxa"/>
        <w:tblLayout w:type="fixed"/>
        <w:tblCellMar>
          <w:left w:w="10" w:type="dxa"/>
          <w:right w:w="10" w:type="dxa"/>
        </w:tblCellMar>
        <w:tblLook w:val="04A0" w:firstRow="1" w:lastRow="0" w:firstColumn="1" w:lastColumn="0" w:noHBand="0" w:noVBand="1"/>
      </w:tblPr>
      <w:tblGrid>
        <w:gridCol w:w="2267"/>
        <w:gridCol w:w="3289"/>
        <w:gridCol w:w="4084"/>
      </w:tblGrid>
      <w:tr w:rsidR="00943AA4" w:rsidRPr="00AB0D47" w14:paraId="5EF70B3A" w14:textId="77777777" w:rsidTr="001630F7">
        <w:trPr>
          <w:tblHeader/>
        </w:trPr>
        <w:tc>
          <w:tcPr>
            <w:tcW w:w="2267" w:type="dxa"/>
            <w:tcBorders>
              <w:top w:val="single" w:sz="4" w:space="0" w:color="000000"/>
              <w:left w:val="single" w:sz="4" w:space="0" w:color="000000"/>
            </w:tcBorders>
            <w:shd w:val="clear" w:color="auto" w:fill="CCCCCC"/>
            <w:tcMar>
              <w:top w:w="0" w:type="dxa"/>
              <w:left w:w="71" w:type="dxa"/>
              <w:bottom w:w="0" w:type="dxa"/>
              <w:right w:w="71" w:type="dxa"/>
            </w:tcMar>
          </w:tcPr>
          <w:p w14:paraId="226BB357" w14:textId="77777777" w:rsidR="00943AA4" w:rsidRPr="00AB0D47" w:rsidRDefault="00943AA4" w:rsidP="001630F7">
            <w:pPr>
              <w:pStyle w:val="Standard"/>
              <w:keepNext/>
              <w:snapToGrid w:val="0"/>
              <w:jc w:val="center"/>
              <w:rPr>
                <w:rFonts w:ascii="Times New Roman" w:hAnsi="Times New Roman"/>
                <w:b/>
              </w:rPr>
            </w:pPr>
            <w:r w:rsidRPr="00AB0D47">
              <w:rPr>
                <w:rFonts w:ascii="Times New Roman" w:hAnsi="Times New Roman"/>
                <w:b/>
              </w:rPr>
              <w:t>N° du co-traitant</w:t>
            </w:r>
          </w:p>
        </w:tc>
        <w:tc>
          <w:tcPr>
            <w:tcW w:w="7373" w:type="dxa"/>
            <w:gridSpan w:val="2"/>
            <w:tcBorders>
              <w:top w:val="single" w:sz="4" w:space="0" w:color="000000"/>
              <w:left w:val="single" w:sz="4" w:space="0" w:color="000000"/>
              <w:right w:val="single" w:sz="4" w:space="0" w:color="000000"/>
            </w:tcBorders>
            <w:shd w:val="clear" w:color="auto" w:fill="CCCCCC"/>
            <w:tcMar>
              <w:top w:w="0" w:type="dxa"/>
              <w:left w:w="71" w:type="dxa"/>
              <w:bottom w:w="0" w:type="dxa"/>
              <w:right w:w="71" w:type="dxa"/>
            </w:tcMar>
          </w:tcPr>
          <w:p w14:paraId="18CBD6AB" w14:textId="77777777" w:rsidR="00943AA4" w:rsidRPr="00AB0D47" w:rsidRDefault="00943AA4" w:rsidP="001630F7">
            <w:pPr>
              <w:pStyle w:val="Standard"/>
              <w:keepNext/>
              <w:snapToGrid w:val="0"/>
              <w:jc w:val="center"/>
              <w:rPr>
                <w:rFonts w:ascii="Times New Roman" w:hAnsi="Times New Roman"/>
                <w:b/>
              </w:rPr>
            </w:pPr>
            <w:r w:rsidRPr="00AB0D47">
              <w:rPr>
                <w:rFonts w:ascii="Times New Roman" w:hAnsi="Times New Roman"/>
                <w:b/>
              </w:rPr>
              <w:t>Avance prévue à l'article 8-2 du CCAP</w:t>
            </w:r>
          </w:p>
        </w:tc>
      </w:tr>
      <w:tr w:rsidR="00943AA4" w:rsidRPr="00AB0D47" w14:paraId="3456B93F" w14:textId="77777777" w:rsidTr="001630F7">
        <w:tc>
          <w:tcPr>
            <w:tcW w:w="2267"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4676973F"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1 (mandataire)</w:t>
            </w:r>
          </w:p>
        </w:tc>
        <w:tc>
          <w:tcPr>
            <w:tcW w:w="3289"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4E952A4C"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4B847A5A"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2C9EA0D5" w14:textId="77777777" w:rsidTr="001630F7">
        <w:tc>
          <w:tcPr>
            <w:tcW w:w="2267"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7E0D6499"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2</w:t>
            </w:r>
          </w:p>
        </w:tc>
        <w:tc>
          <w:tcPr>
            <w:tcW w:w="3289"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62D9430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43EE6B7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5E4B8780" w14:textId="77777777" w:rsidTr="001630F7">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5C8CDFF9"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3</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23793012"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7B35E97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008A9ACB" w14:textId="77777777" w:rsidTr="001630F7">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129A15BD"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4</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3C40BE24"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1ACB33B0"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bl>
    <w:p w14:paraId="2C96C000" w14:textId="3905147E" w:rsidR="00E30AE1" w:rsidRDefault="00E30AE1" w:rsidP="00E30AE1">
      <w:r>
        <w:t xml:space="preserve">Les modalités de paiement des avances sont précisées à l’article </w:t>
      </w:r>
      <w:r w:rsidR="00494E18">
        <w:t>6.</w:t>
      </w:r>
      <w:r>
        <w:t>2 du CCAP.</w:t>
      </w:r>
    </w:p>
    <w:p w14:paraId="1DE4B5D7" w14:textId="77777777" w:rsidR="00FE5F6F" w:rsidRDefault="00FE5F6F" w:rsidP="00E30AE1"/>
    <w:p w14:paraId="19739657" w14:textId="77777777" w:rsidR="00E30AE1" w:rsidRDefault="00E30AE1" w:rsidP="00E30AE1"/>
    <w:tbl>
      <w:tblPr>
        <w:tblW w:w="9629" w:type="dxa"/>
        <w:tblInd w:w="5" w:type="dxa"/>
        <w:tblLayout w:type="fixed"/>
        <w:tblCellMar>
          <w:left w:w="0" w:type="dxa"/>
          <w:right w:w="0" w:type="dxa"/>
        </w:tblCellMar>
        <w:tblLook w:val="0000" w:firstRow="0" w:lastRow="0" w:firstColumn="0" w:lastColumn="0" w:noHBand="0" w:noVBand="0"/>
      </w:tblPr>
      <w:tblGrid>
        <w:gridCol w:w="436"/>
        <w:gridCol w:w="4003"/>
        <w:gridCol w:w="496"/>
        <w:gridCol w:w="3918"/>
        <w:gridCol w:w="351"/>
        <w:gridCol w:w="425"/>
      </w:tblGrid>
      <w:tr w:rsidR="00855955" w:rsidRPr="00E0712A" w14:paraId="13BF8E75" w14:textId="77777777" w:rsidTr="00497453">
        <w:tc>
          <w:tcPr>
            <w:tcW w:w="9629" w:type="dxa"/>
            <w:gridSpan w:val="6"/>
            <w:tcBorders>
              <w:top w:val="single" w:sz="4" w:space="0" w:color="000000"/>
              <w:left w:val="single" w:sz="4" w:space="0" w:color="000000"/>
              <w:right w:val="single" w:sz="8" w:space="0" w:color="000000"/>
            </w:tcBorders>
            <w:shd w:val="clear" w:color="auto" w:fill="auto"/>
          </w:tcPr>
          <w:p w14:paraId="466E6257" w14:textId="77777777" w:rsidR="00855955" w:rsidRPr="00E0712A" w:rsidRDefault="00855955" w:rsidP="00855955">
            <w:r w:rsidRPr="00E0712A">
              <w:t>Fait en un seul original</w:t>
            </w:r>
          </w:p>
        </w:tc>
      </w:tr>
      <w:tr w:rsidR="00855955" w:rsidRPr="00E0712A" w14:paraId="57190B2E" w14:textId="77777777" w:rsidTr="00497453">
        <w:tc>
          <w:tcPr>
            <w:tcW w:w="436" w:type="dxa"/>
            <w:tcBorders>
              <w:left w:val="single" w:sz="4" w:space="0" w:color="000000"/>
            </w:tcBorders>
            <w:shd w:val="clear" w:color="auto" w:fill="auto"/>
          </w:tcPr>
          <w:p w14:paraId="36C8D2BB" w14:textId="77777777" w:rsidR="00855955" w:rsidRPr="00E0712A" w:rsidRDefault="00855955" w:rsidP="00855955">
            <w:pPr>
              <w:jc w:val="center"/>
            </w:pPr>
            <w:r w:rsidRPr="00E0712A">
              <w:t>à :</w:t>
            </w:r>
          </w:p>
        </w:tc>
        <w:tc>
          <w:tcPr>
            <w:tcW w:w="4003" w:type="dxa"/>
            <w:tcBorders>
              <w:top w:val="single" w:sz="4" w:space="0" w:color="000000"/>
              <w:left w:val="single" w:sz="4" w:space="0" w:color="000000"/>
              <w:bottom w:val="single" w:sz="4" w:space="0" w:color="000000"/>
            </w:tcBorders>
            <w:shd w:val="clear" w:color="auto" w:fill="F2F2F2"/>
          </w:tcPr>
          <w:p w14:paraId="51491A90" w14:textId="77777777" w:rsidR="00855955" w:rsidRPr="00E0712A" w:rsidRDefault="00855955" w:rsidP="00A23946">
            <w:pPr>
              <w:snapToGrid w:val="0"/>
              <w:rPr>
                <w:rFonts w:ascii="Arial" w:hAnsi="Arial" w:cs="Arial"/>
                <w:sz w:val="22"/>
              </w:rPr>
            </w:pPr>
          </w:p>
        </w:tc>
        <w:tc>
          <w:tcPr>
            <w:tcW w:w="496" w:type="dxa"/>
            <w:tcBorders>
              <w:left w:val="single" w:sz="4" w:space="0" w:color="000000"/>
            </w:tcBorders>
            <w:shd w:val="clear" w:color="auto" w:fill="auto"/>
          </w:tcPr>
          <w:p w14:paraId="7C8CDCDA" w14:textId="77777777" w:rsidR="00855955" w:rsidRPr="00E0712A" w:rsidRDefault="00855955" w:rsidP="00855955">
            <w:pPr>
              <w:jc w:val="center"/>
            </w:pPr>
            <w:r w:rsidRPr="00E0712A">
              <w:t>le :</w:t>
            </w:r>
          </w:p>
        </w:tc>
        <w:tc>
          <w:tcPr>
            <w:tcW w:w="4269" w:type="dxa"/>
            <w:gridSpan w:val="2"/>
            <w:tcBorders>
              <w:top w:val="single" w:sz="4" w:space="0" w:color="000000"/>
              <w:left w:val="single" w:sz="4" w:space="0" w:color="000000"/>
              <w:bottom w:val="single" w:sz="4" w:space="0" w:color="000000"/>
            </w:tcBorders>
            <w:shd w:val="clear" w:color="auto" w:fill="F2F2F2"/>
          </w:tcPr>
          <w:p w14:paraId="43018F88" w14:textId="77777777" w:rsidR="00855955" w:rsidRPr="00E0712A" w:rsidRDefault="00855955" w:rsidP="00A23946">
            <w:pPr>
              <w:snapToGrid w:val="0"/>
              <w:rPr>
                <w:rFonts w:ascii="Arial" w:hAnsi="Arial" w:cs="Arial"/>
                <w:sz w:val="22"/>
              </w:rPr>
            </w:pPr>
          </w:p>
        </w:tc>
        <w:tc>
          <w:tcPr>
            <w:tcW w:w="425" w:type="dxa"/>
            <w:tcBorders>
              <w:left w:val="single" w:sz="4" w:space="0" w:color="000000"/>
              <w:right w:val="single" w:sz="8" w:space="0" w:color="000000"/>
            </w:tcBorders>
            <w:shd w:val="clear" w:color="auto" w:fill="auto"/>
          </w:tcPr>
          <w:p w14:paraId="2DEC2375" w14:textId="77777777" w:rsidR="00855955" w:rsidRPr="00E0712A" w:rsidRDefault="00855955" w:rsidP="00A23946">
            <w:pPr>
              <w:snapToGrid w:val="0"/>
              <w:rPr>
                <w:rFonts w:ascii="Arial" w:hAnsi="Arial" w:cs="Arial"/>
                <w:sz w:val="22"/>
              </w:rPr>
            </w:pPr>
          </w:p>
        </w:tc>
      </w:tr>
      <w:tr w:rsidR="00855955" w:rsidRPr="00E0712A" w14:paraId="0C888608" w14:textId="77777777" w:rsidTr="00497453">
        <w:tc>
          <w:tcPr>
            <w:tcW w:w="436" w:type="dxa"/>
            <w:tcBorders>
              <w:left w:val="single" w:sz="4" w:space="0" w:color="000000"/>
            </w:tcBorders>
            <w:shd w:val="clear" w:color="auto" w:fill="auto"/>
          </w:tcPr>
          <w:p w14:paraId="76CECF15" w14:textId="77777777" w:rsidR="00855955" w:rsidRPr="00E0712A" w:rsidRDefault="00855955" w:rsidP="00A23946">
            <w:pPr>
              <w:snapToGrid w:val="0"/>
              <w:rPr>
                <w:rFonts w:ascii="Arial" w:hAnsi="Arial" w:cs="Arial"/>
                <w:sz w:val="22"/>
              </w:rPr>
            </w:pPr>
          </w:p>
        </w:tc>
        <w:tc>
          <w:tcPr>
            <w:tcW w:w="4003" w:type="dxa"/>
            <w:shd w:val="clear" w:color="auto" w:fill="auto"/>
          </w:tcPr>
          <w:p w14:paraId="76EB3DA1" w14:textId="77777777" w:rsidR="00855955" w:rsidRPr="00E0712A" w:rsidRDefault="00855955" w:rsidP="00A23946">
            <w:pPr>
              <w:snapToGrid w:val="0"/>
              <w:rPr>
                <w:rFonts w:ascii="Arial" w:hAnsi="Arial" w:cs="Arial"/>
                <w:sz w:val="22"/>
              </w:rPr>
            </w:pPr>
          </w:p>
        </w:tc>
        <w:tc>
          <w:tcPr>
            <w:tcW w:w="496" w:type="dxa"/>
            <w:shd w:val="clear" w:color="auto" w:fill="auto"/>
          </w:tcPr>
          <w:p w14:paraId="39A843FF" w14:textId="77777777" w:rsidR="00855955" w:rsidRPr="00E0712A" w:rsidRDefault="00855955" w:rsidP="00A23946">
            <w:pPr>
              <w:snapToGrid w:val="0"/>
              <w:rPr>
                <w:rFonts w:ascii="Arial" w:hAnsi="Arial" w:cs="Arial"/>
                <w:sz w:val="22"/>
              </w:rPr>
            </w:pPr>
          </w:p>
        </w:tc>
        <w:tc>
          <w:tcPr>
            <w:tcW w:w="4694" w:type="dxa"/>
            <w:gridSpan w:val="3"/>
            <w:tcBorders>
              <w:right w:val="single" w:sz="8" w:space="0" w:color="000000"/>
            </w:tcBorders>
            <w:shd w:val="clear" w:color="auto" w:fill="auto"/>
          </w:tcPr>
          <w:p w14:paraId="074566E1" w14:textId="77777777" w:rsidR="00855955" w:rsidRPr="00E0712A" w:rsidRDefault="00855955" w:rsidP="00A23946">
            <w:pPr>
              <w:snapToGrid w:val="0"/>
              <w:rPr>
                <w:rFonts w:ascii="Arial" w:hAnsi="Arial" w:cs="Arial"/>
                <w:sz w:val="22"/>
              </w:rPr>
            </w:pPr>
          </w:p>
        </w:tc>
      </w:tr>
      <w:tr w:rsidR="00855955" w:rsidRPr="00E0712A" w14:paraId="1A8B0F5D" w14:textId="77777777" w:rsidTr="00497453">
        <w:tc>
          <w:tcPr>
            <w:tcW w:w="9629" w:type="dxa"/>
            <w:gridSpan w:val="6"/>
            <w:tcBorders>
              <w:left w:val="single" w:sz="4" w:space="0" w:color="000000"/>
              <w:right w:val="single" w:sz="8" w:space="0" w:color="000000"/>
            </w:tcBorders>
            <w:shd w:val="clear" w:color="auto" w:fill="auto"/>
          </w:tcPr>
          <w:p w14:paraId="6C8A8E89" w14:textId="77777777" w:rsidR="00855955" w:rsidRPr="00E0712A" w:rsidRDefault="00855955" w:rsidP="00855955">
            <w:r w:rsidRPr="00E0712A">
              <w:t>Mention(s) manuscrite(s) "lu et approuvé" signature(s) du/des prestataire(s) :</w:t>
            </w:r>
          </w:p>
        </w:tc>
      </w:tr>
      <w:tr w:rsidR="00855955" w:rsidRPr="00E0712A" w14:paraId="22DE0E8E" w14:textId="77777777" w:rsidTr="00497453">
        <w:tc>
          <w:tcPr>
            <w:tcW w:w="436" w:type="dxa"/>
            <w:tcBorders>
              <w:left w:val="single" w:sz="4" w:space="0" w:color="000000"/>
            </w:tcBorders>
            <w:shd w:val="clear" w:color="auto" w:fill="auto"/>
          </w:tcPr>
          <w:p w14:paraId="63D92458" w14:textId="77777777" w:rsidR="00855955" w:rsidRPr="00E0712A" w:rsidRDefault="00855955" w:rsidP="00A23946">
            <w:pPr>
              <w:snapToGrid w:val="0"/>
              <w:rPr>
                <w:rFonts w:ascii="Arial" w:hAnsi="Arial" w:cs="Arial"/>
                <w:sz w:val="22"/>
              </w:rPr>
            </w:pPr>
          </w:p>
        </w:tc>
        <w:tc>
          <w:tcPr>
            <w:tcW w:w="8768" w:type="dxa"/>
            <w:gridSpan w:val="4"/>
            <w:tcBorders>
              <w:top w:val="single" w:sz="4" w:space="0" w:color="000000"/>
              <w:left w:val="single" w:sz="4" w:space="0" w:color="000000"/>
              <w:bottom w:val="single" w:sz="4" w:space="0" w:color="000000"/>
            </w:tcBorders>
            <w:shd w:val="clear" w:color="auto" w:fill="F2F2F2"/>
          </w:tcPr>
          <w:p w14:paraId="1C5441B3" w14:textId="77777777" w:rsidR="00855955" w:rsidRPr="00E0712A" w:rsidRDefault="00855955" w:rsidP="00A23946">
            <w:pPr>
              <w:snapToGrid w:val="0"/>
              <w:rPr>
                <w:rFonts w:ascii="Arial" w:hAnsi="Arial" w:cs="Arial"/>
                <w:sz w:val="22"/>
              </w:rPr>
            </w:pPr>
          </w:p>
          <w:p w14:paraId="676941EC" w14:textId="77777777" w:rsidR="00855955" w:rsidRPr="00E0712A" w:rsidRDefault="00855955" w:rsidP="00A23946">
            <w:pPr>
              <w:rPr>
                <w:rFonts w:ascii="Arial" w:hAnsi="Arial" w:cs="Arial"/>
                <w:sz w:val="22"/>
              </w:rPr>
            </w:pPr>
          </w:p>
          <w:p w14:paraId="4C12E907" w14:textId="77777777" w:rsidR="00855955" w:rsidRPr="00E0712A" w:rsidRDefault="00855955" w:rsidP="00A23946">
            <w:pPr>
              <w:rPr>
                <w:rFonts w:ascii="Arial" w:hAnsi="Arial" w:cs="Arial"/>
                <w:sz w:val="22"/>
              </w:rPr>
            </w:pPr>
          </w:p>
          <w:p w14:paraId="0C8299C6" w14:textId="77777777" w:rsidR="00855955" w:rsidRPr="00E0712A" w:rsidRDefault="00855955" w:rsidP="00A23946">
            <w:pPr>
              <w:rPr>
                <w:rFonts w:ascii="Arial" w:hAnsi="Arial" w:cs="Arial"/>
                <w:sz w:val="22"/>
              </w:rPr>
            </w:pPr>
          </w:p>
          <w:p w14:paraId="0951E772" w14:textId="77777777" w:rsidR="00855955" w:rsidRPr="00E0712A" w:rsidRDefault="00855955" w:rsidP="00A23946">
            <w:pPr>
              <w:rPr>
                <w:rFonts w:ascii="Arial" w:hAnsi="Arial" w:cs="Arial"/>
                <w:sz w:val="22"/>
              </w:rPr>
            </w:pPr>
          </w:p>
          <w:p w14:paraId="2628C1D4" w14:textId="77777777" w:rsidR="00855955" w:rsidRPr="00E0712A" w:rsidRDefault="00855955" w:rsidP="00A23946">
            <w:pPr>
              <w:rPr>
                <w:rFonts w:ascii="Arial" w:hAnsi="Arial" w:cs="Arial"/>
                <w:sz w:val="22"/>
              </w:rPr>
            </w:pPr>
          </w:p>
        </w:tc>
        <w:tc>
          <w:tcPr>
            <w:tcW w:w="425" w:type="dxa"/>
            <w:tcBorders>
              <w:left w:val="single" w:sz="4" w:space="0" w:color="000000"/>
              <w:right w:val="single" w:sz="8" w:space="0" w:color="000000"/>
            </w:tcBorders>
            <w:shd w:val="clear" w:color="auto" w:fill="auto"/>
          </w:tcPr>
          <w:p w14:paraId="04A0AB73" w14:textId="77777777" w:rsidR="00855955" w:rsidRPr="00E0712A" w:rsidRDefault="00855955" w:rsidP="00A23946">
            <w:pPr>
              <w:snapToGrid w:val="0"/>
              <w:rPr>
                <w:rFonts w:ascii="Arial" w:hAnsi="Arial" w:cs="Arial"/>
                <w:sz w:val="22"/>
              </w:rPr>
            </w:pPr>
          </w:p>
        </w:tc>
      </w:tr>
      <w:tr w:rsidR="00855955" w:rsidRPr="00E0712A" w14:paraId="1F2F3D37" w14:textId="77777777" w:rsidTr="00497453">
        <w:trPr>
          <w:trHeight w:hRule="exact" w:val="80"/>
        </w:trPr>
        <w:tc>
          <w:tcPr>
            <w:tcW w:w="436" w:type="dxa"/>
            <w:tcBorders>
              <w:left w:val="single" w:sz="4" w:space="0" w:color="000000"/>
              <w:bottom w:val="single" w:sz="8" w:space="0" w:color="000000"/>
            </w:tcBorders>
            <w:shd w:val="clear" w:color="auto" w:fill="auto"/>
          </w:tcPr>
          <w:p w14:paraId="3BE124C5" w14:textId="77777777" w:rsidR="00855955" w:rsidRPr="00E0712A" w:rsidRDefault="00855955" w:rsidP="00A23946">
            <w:pPr>
              <w:snapToGrid w:val="0"/>
              <w:rPr>
                <w:rFonts w:ascii="Arial" w:hAnsi="Arial" w:cs="Arial"/>
                <w:sz w:val="22"/>
              </w:rPr>
            </w:pPr>
          </w:p>
        </w:tc>
        <w:tc>
          <w:tcPr>
            <w:tcW w:w="4003" w:type="dxa"/>
            <w:tcBorders>
              <w:bottom w:val="single" w:sz="8" w:space="0" w:color="000000"/>
            </w:tcBorders>
            <w:shd w:val="clear" w:color="auto" w:fill="auto"/>
          </w:tcPr>
          <w:p w14:paraId="474C6279" w14:textId="77777777" w:rsidR="00855955" w:rsidRPr="00E0712A" w:rsidRDefault="00855955" w:rsidP="00A23946">
            <w:pPr>
              <w:snapToGrid w:val="0"/>
              <w:rPr>
                <w:rFonts w:ascii="Arial" w:hAnsi="Arial" w:cs="Arial"/>
                <w:sz w:val="22"/>
              </w:rPr>
            </w:pPr>
          </w:p>
        </w:tc>
        <w:tc>
          <w:tcPr>
            <w:tcW w:w="496" w:type="dxa"/>
            <w:tcBorders>
              <w:bottom w:val="single" w:sz="8" w:space="0" w:color="000000"/>
            </w:tcBorders>
            <w:shd w:val="clear" w:color="auto" w:fill="auto"/>
          </w:tcPr>
          <w:p w14:paraId="586A8BAE" w14:textId="77777777" w:rsidR="00855955" w:rsidRPr="00E0712A" w:rsidRDefault="00855955" w:rsidP="00A23946">
            <w:pPr>
              <w:snapToGrid w:val="0"/>
              <w:rPr>
                <w:rFonts w:ascii="Arial" w:hAnsi="Arial" w:cs="Arial"/>
                <w:sz w:val="22"/>
              </w:rPr>
            </w:pPr>
          </w:p>
        </w:tc>
        <w:tc>
          <w:tcPr>
            <w:tcW w:w="3918" w:type="dxa"/>
            <w:tcBorders>
              <w:bottom w:val="single" w:sz="8" w:space="0" w:color="000000"/>
            </w:tcBorders>
            <w:shd w:val="clear" w:color="auto" w:fill="auto"/>
          </w:tcPr>
          <w:p w14:paraId="0A7D763E" w14:textId="77777777" w:rsidR="00855955" w:rsidRPr="00E0712A" w:rsidRDefault="00855955" w:rsidP="00A23946">
            <w:pPr>
              <w:snapToGrid w:val="0"/>
              <w:rPr>
                <w:rFonts w:ascii="Arial" w:hAnsi="Arial" w:cs="Arial"/>
                <w:sz w:val="22"/>
              </w:rPr>
            </w:pPr>
          </w:p>
        </w:tc>
        <w:tc>
          <w:tcPr>
            <w:tcW w:w="776" w:type="dxa"/>
            <w:gridSpan w:val="2"/>
            <w:tcBorders>
              <w:bottom w:val="single" w:sz="8" w:space="0" w:color="000000"/>
              <w:right w:val="single" w:sz="8" w:space="0" w:color="000000"/>
            </w:tcBorders>
            <w:shd w:val="clear" w:color="auto" w:fill="auto"/>
          </w:tcPr>
          <w:p w14:paraId="0A2DEECF" w14:textId="77777777" w:rsidR="00855955" w:rsidRPr="00E0712A" w:rsidRDefault="00855955" w:rsidP="00A23946">
            <w:pPr>
              <w:snapToGrid w:val="0"/>
              <w:rPr>
                <w:rFonts w:ascii="Arial" w:hAnsi="Arial" w:cs="Arial"/>
                <w:sz w:val="22"/>
              </w:rPr>
            </w:pPr>
          </w:p>
        </w:tc>
      </w:tr>
    </w:tbl>
    <w:p w14:paraId="56BA5C29" w14:textId="1053AB7D" w:rsidR="00855955" w:rsidRDefault="00855955" w:rsidP="00855955"/>
    <w:tbl>
      <w:tblPr>
        <w:tblStyle w:val="Grilledutableau"/>
        <w:tblW w:w="0" w:type="auto"/>
        <w:tblLook w:val="04A0" w:firstRow="1" w:lastRow="0" w:firstColumn="1" w:lastColumn="0" w:noHBand="0" w:noVBand="1"/>
      </w:tblPr>
      <w:tblGrid>
        <w:gridCol w:w="9628"/>
      </w:tblGrid>
      <w:tr w:rsidR="00AE6087" w14:paraId="0C9CECA2" w14:textId="77777777" w:rsidTr="00913E8F">
        <w:tc>
          <w:tcPr>
            <w:tcW w:w="9628" w:type="dxa"/>
            <w:shd w:val="clear" w:color="auto" w:fill="00B0F0"/>
            <w:vAlign w:val="center"/>
          </w:tcPr>
          <w:p w14:paraId="0AAC3C96" w14:textId="7CD1CA5B" w:rsidR="00AE6087" w:rsidRDefault="00AE6087" w:rsidP="00AE6087">
            <w:pPr>
              <w:jc w:val="center"/>
            </w:pPr>
            <w:r w:rsidRPr="00AE6087">
              <w:t>Acceptation de l’offre</w:t>
            </w:r>
          </w:p>
        </w:tc>
      </w:tr>
      <w:tr w:rsidR="00AE6087" w14:paraId="4CB3480E" w14:textId="77777777" w:rsidTr="00AE6087">
        <w:trPr>
          <w:trHeight w:val="2381"/>
        </w:trPr>
        <w:tc>
          <w:tcPr>
            <w:tcW w:w="9628" w:type="dxa"/>
          </w:tcPr>
          <w:p w14:paraId="1700A6F8" w14:textId="77777777" w:rsidR="00AE6087" w:rsidRDefault="00AE6087" w:rsidP="00855955">
            <w:r w:rsidRPr="00AE6087">
              <w:t>Est acceptée la présente offre pour valoir acte d’engagement.</w:t>
            </w:r>
          </w:p>
          <w:p w14:paraId="6313F3FD" w14:textId="77777777" w:rsidR="00AE6087" w:rsidRDefault="00AE6087" w:rsidP="00855955">
            <w:r w:rsidRPr="00AE6087">
              <w:t>Le Représentant du Pouvoir Adjudicateur</w:t>
            </w:r>
          </w:p>
          <w:p w14:paraId="7B2EC7C8" w14:textId="38942A5A" w:rsidR="00AE6087" w:rsidRDefault="00AE6087" w:rsidP="00855955">
            <w:r w:rsidRPr="00AE6087">
              <w:t>À : AIX-EN-PROVENCE</w:t>
            </w:r>
            <w:r>
              <w:t xml:space="preserve">              le :</w:t>
            </w:r>
          </w:p>
        </w:tc>
      </w:tr>
    </w:tbl>
    <w:p w14:paraId="1EBC5185" w14:textId="77777777" w:rsidR="00E22754" w:rsidRDefault="00E22754" w:rsidP="00BE7F99">
      <w:pPr>
        <w:jc w:val="center"/>
      </w:pPr>
    </w:p>
    <w:p w14:paraId="0685FB45" w14:textId="77777777" w:rsidR="00535E3B" w:rsidRPr="00535E3B" w:rsidRDefault="00535E3B" w:rsidP="00535E3B"/>
    <w:p w14:paraId="2C2FBEA9" w14:textId="77777777" w:rsidR="00535E3B" w:rsidRPr="00535E3B" w:rsidRDefault="00535E3B" w:rsidP="00535E3B"/>
    <w:p w14:paraId="54C07DD7" w14:textId="77777777" w:rsidR="00535E3B" w:rsidRPr="00535E3B" w:rsidRDefault="00535E3B" w:rsidP="00535E3B"/>
    <w:p w14:paraId="16254038" w14:textId="77777777" w:rsidR="00535E3B" w:rsidRPr="00535E3B" w:rsidRDefault="00535E3B" w:rsidP="00535E3B"/>
    <w:p w14:paraId="032CB4EB" w14:textId="77777777" w:rsidR="00535E3B" w:rsidRPr="00535E3B" w:rsidRDefault="00535E3B" w:rsidP="00535E3B"/>
    <w:p w14:paraId="6296B4C8" w14:textId="77777777" w:rsidR="00535E3B" w:rsidRPr="00535E3B" w:rsidRDefault="00535E3B" w:rsidP="00535E3B"/>
    <w:p w14:paraId="4EBAB928" w14:textId="77777777" w:rsidR="00535E3B" w:rsidRPr="00535E3B" w:rsidRDefault="00535E3B" w:rsidP="00535E3B"/>
    <w:p w14:paraId="723EC422" w14:textId="77777777" w:rsidR="00535E3B" w:rsidRPr="00535E3B" w:rsidRDefault="00535E3B" w:rsidP="00535E3B"/>
    <w:p w14:paraId="658E7D59" w14:textId="77777777" w:rsidR="00535E3B" w:rsidRPr="00535E3B" w:rsidRDefault="00535E3B" w:rsidP="00535E3B"/>
    <w:p w14:paraId="0DA88791" w14:textId="77777777" w:rsidR="00535E3B" w:rsidRPr="00535E3B" w:rsidRDefault="00535E3B" w:rsidP="00535E3B"/>
    <w:p w14:paraId="72330FD6" w14:textId="77777777" w:rsidR="00535E3B" w:rsidRPr="00535E3B" w:rsidRDefault="00535E3B" w:rsidP="00535E3B"/>
    <w:p w14:paraId="358868F5" w14:textId="77777777" w:rsidR="00535E3B" w:rsidRPr="00535E3B" w:rsidRDefault="00535E3B" w:rsidP="00535E3B"/>
    <w:p w14:paraId="2D647D26" w14:textId="77777777" w:rsidR="00535E3B" w:rsidRPr="00535E3B" w:rsidRDefault="00535E3B" w:rsidP="00535E3B"/>
    <w:p w14:paraId="47E1590E" w14:textId="77777777" w:rsidR="00535E3B" w:rsidRPr="00535E3B" w:rsidRDefault="00535E3B" w:rsidP="00535E3B"/>
    <w:p w14:paraId="5C342306" w14:textId="77777777" w:rsidR="00535E3B" w:rsidRPr="00535E3B" w:rsidRDefault="00535E3B" w:rsidP="00535E3B"/>
    <w:p w14:paraId="79E28605" w14:textId="77777777" w:rsidR="00535E3B" w:rsidRPr="00535E3B" w:rsidRDefault="00535E3B" w:rsidP="00535E3B"/>
    <w:p w14:paraId="7A294C21" w14:textId="77777777" w:rsidR="00535E3B" w:rsidRPr="00535E3B" w:rsidRDefault="00535E3B" w:rsidP="00535E3B"/>
    <w:p w14:paraId="66512C46" w14:textId="6A20AA08" w:rsidR="00535E3B" w:rsidRPr="00535E3B" w:rsidRDefault="00535E3B" w:rsidP="00535E3B">
      <w:pPr>
        <w:tabs>
          <w:tab w:val="left" w:pos="8552"/>
        </w:tabs>
        <w:sectPr w:rsidR="00535E3B" w:rsidRPr="00535E3B" w:rsidSect="00BE7F99">
          <w:pgSz w:w="11906" w:h="16838"/>
          <w:pgMar w:top="1134" w:right="1134" w:bottom="1134" w:left="1134" w:header="708" w:footer="708" w:gutter="0"/>
          <w:cols w:space="708"/>
          <w:docGrid w:linePitch="360"/>
        </w:sectPr>
      </w:pPr>
    </w:p>
    <w:p w14:paraId="1FE342D6" w14:textId="716BCDD5" w:rsidR="003A72A4" w:rsidRDefault="00755979" w:rsidP="00755979">
      <w:pPr>
        <w:jc w:val="center"/>
        <w:rPr>
          <w:b/>
          <w:bCs/>
          <w:sz w:val="28"/>
          <w:szCs w:val="32"/>
        </w:rPr>
      </w:pPr>
      <w:r>
        <w:rPr>
          <w:b/>
          <w:bCs/>
          <w:sz w:val="28"/>
          <w:szCs w:val="32"/>
        </w:rPr>
        <w:t>Annexe n°1 à l’acte d’engagement</w:t>
      </w:r>
    </w:p>
    <w:p w14:paraId="4FC464BB" w14:textId="77777777" w:rsidR="00560DF7" w:rsidRDefault="00560DF7" w:rsidP="00755979">
      <w:pPr>
        <w:jc w:val="center"/>
        <w:rPr>
          <w:b/>
          <w:bCs/>
          <w:sz w:val="28"/>
          <w:szCs w:val="32"/>
        </w:rPr>
      </w:pPr>
    </w:p>
    <w:tbl>
      <w:tblPr>
        <w:tblStyle w:val="Grilledutableau"/>
        <w:tblW w:w="10191" w:type="dxa"/>
        <w:jc w:val="center"/>
        <w:tblLook w:val="04A0" w:firstRow="1" w:lastRow="0" w:firstColumn="1" w:lastColumn="0" w:noHBand="0" w:noVBand="1"/>
      </w:tblPr>
      <w:tblGrid>
        <w:gridCol w:w="10191"/>
      </w:tblGrid>
      <w:tr w:rsidR="00560DF7" w:rsidRPr="00B92708" w14:paraId="314C32AA" w14:textId="77777777" w:rsidTr="001F14C7">
        <w:trPr>
          <w:trHeight w:val="624"/>
          <w:jc w:val="center"/>
        </w:trPr>
        <w:tc>
          <w:tcPr>
            <w:tcW w:w="10191" w:type="dxa"/>
            <w:tcBorders>
              <w:top w:val="double" w:sz="4" w:space="0" w:color="auto"/>
              <w:left w:val="double" w:sz="4" w:space="0" w:color="auto"/>
              <w:bottom w:val="double" w:sz="4" w:space="0" w:color="auto"/>
              <w:right w:val="double" w:sz="4" w:space="0" w:color="auto"/>
            </w:tcBorders>
            <w:shd w:val="clear" w:color="auto" w:fill="D9F5FF"/>
            <w:vAlign w:val="center"/>
          </w:tcPr>
          <w:p w14:paraId="6C87D03A" w14:textId="77777777" w:rsidR="00560DF7" w:rsidRPr="00B92708" w:rsidRDefault="00560DF7" w:rsidP="001F14C7">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PHASE</w:t>
            </w:r>
          </w:p>
        </w:tc>
      </w:tr>
    </w:tbl>
    <w:p w14:paraId="700B8ADA" w14:textId="77777777" w:rsidR="00246A2A" w:rsidRDefault="00246A2A" w:rsidP="00246A2A">
      <w:pPr>
        <w:jc w:val="center"/>
        <w:rPr>
          <w:b/>
          <w:bCs/>
          <w:sz w:val="28"/>
          <w:szCs w:val="32"/>
        </w:rPr>
      </w:pPr>
    </w:p>
    <w:tbl>
      <w:tblPr>
        <w:tblStyle w:val="Grilledutableau"/>
        <w:tblW w:w="10191" w:type="dxa"/>
        <w:jc w:val="center"/>
        <w:tblLook w:val="04A0" w:firstRow="1" w:lastRow="0" w:firstColumn="1" w:lastColumn="0" w:noHBand="0" w:noVBand="1"/>
      </w:tblPr>
      <w:tblGrid>
        <w:gridCol w:w="5434"/>
        <w:gridCol w:w="1922"/>
        <w:gridCol w:w="851"/>
        <w:gridCol w:w="1984"/>
      </w:tblGrid>
      <w:tr w:rsidR="0026385B" w:rsidRPr="00B92708" w14:paraId="0FAD1A85" w14:textId="77777777" w:rsidTr="00C83CCB">
        <w:trPr>
          <w:trHeight w:val="454"/>
          <w:jc w:val="center"/>
        </w:trPr>
        <w:tc>
          <w:tcPr>
            <w:tcW w:w="10191" w:type="dxa"/>
            <w:gridSpan w:val="4"/>
            <w:tcBorders>
              <w:top w:val="double" w:sz="4" w:space="0" w:color="auto"/>
              <w:left w:val="nil"/>
              <w:bottom w:val="single" w:sz="4" w:space="0" w:color="auto"/>
              <w:right w:val="nil"/>
            </w:tcBorders>
          </w:tcPr>
          <w:p w14:paraId="6172E44C" w14:textId="77777777" w:rsidR="0026385B" w:rsidRPr="00B92708" w:rsidRDefault="0026385B" w:rsidP="00C83CCB">
            <w:pPr>
              <w:jc w:val="center"/>
              <w:rPr>
                <w:b/>
                <w:bCs/>
                <w:sz w:val="18"/>
                <w:szCs w:val="18"/>
              </w:rPr>
            </w:pPr>
          </w:p>
        </w:tc>
      </w:tr>
      <w:tr w:rsidR="0026385B" w:rsidRPr="00B92708" w14:paraId="1D7203EF" w14:textId="77777777" w:rsidTr="00C83CCB">
        <w:trPr>
          <w:jc w:val="center"/>
        </w:trPr>
        <w:tc>
          <w:tcPr>
            <w:tcW w:w="5434" w:type="dxa"/>
            <w:tcBorders>
              <w:top w:val="single" w:sz="4" w:space="0" w:color="auto"/>
            </w:tcBorders>
            <w:shd w:val="clear" w:color="auto" w:fill="00B0F0"/>
            <w:vAlign w:val="center"/>
          </w:tcPr>
          <w:p w14:paraId="7EDF0ACC" w14:textId="77777777" w:rsidR="0026385B" w:rsidRPr="00234E99" w:rsidRDefault="0026385B" w:rsidP="00C83CCB">
            <w:pPr>
              <w:jc w:val="center"/>
              <w:rPr>
                <w:b/>
                <w:bCs/>
                <w:sz w:val="22"/>
              </w:rPr>
            </w:pPr>
            <w:r w:rsidRPr="00234E99">
              <w:rPr>
                <w:b/>
                <w:bCs/>
                <w:sz w:val="22"/>
              </w:rPr>
              <w:t>Elément de mission</w:t>
            </w:r>
          </w:p>
        </w:tc>
        <w:tc>
          <w:tcPr>
            <w:tcW w:w="1922" w:type="dxa"/>
            <w:tcBorders>
              <w:top w:val="single" w:sz="4" w:space="0" w:color="auto"/>
              <w:bottom w:val="single" w:sz="4" w:space="0" w:color="auto"/>
            </w:tcBorders>
            <w:shd w:val="clear" w:color="auto" w:fill="00B0F0"/>
            <w:vAlign w:val="center"/>
          </w:tcPr>
          <w:p w14:paraId="4DAE33F0" w14:textId="77777777" w:rsidR="0026385B" w:rsidRPr="00234E99" w:rsidRDefault="0026385B" w:rsidP="00C83CCB">
            <w:pPr>
              <w:jc w:val="center"/>
              <w:rPr>
                <w:b/>
                <w:bCs/>
                <w:sz w:val="22"/>
              </w:rPr>
            </w:pPr>
            <w:r w:rsidRPr="00234E99">
              <w:rPr>
                <w:b/>
                <w:bCs/>
                <w:sz w:val="22"/>
              </w:rPr>
              <w:t>Montant € hors TVA</w:t>
            </w:r>
          </w:p>
        </w:tc>
        <w:tc>
          <w:tcPr>
            <w:tcW w:w="851" w:type="dxa"/>
            <w:tcBorders>
              <w:top w:val="single" w:sz="4" w:space="0" w:color="auto"/>
              <w:bottom w:val="single" w:sz="4" w:space="0" w:color="auto"/>
            </w:tcBorders>
            <w:shd w:val="clear" w:color="auto" w:fill="00B0F0"/>
            <w:vAlign w:val="center"/>
          </w:tcPr>
          <w:p w14:paraId="2F0B5388" w14:textId="77777777" w:rsidR="0026385B" w:rsidRPr="00234E99" w:rsidRDefault="0026385B" w:rsidP="00C83CCB">
            <w:pPr>
              <w:jc w:val="center"/>
              <w:rPr>
                <w:b/>
                <w:bCs/>
                <w:sz w:val="22"/>
              </w:rPr>
            </w:pPr>
            <w:r w:rsidRPr="00234E99">
              <w:rPr>
                <w:b/>
                <w:bCs/>
                <w:sz w:val="22"/>
              </w:rPr>
              <w:t>(1)</w:t>
            </w:r>
          </w:p>
        </w:tc>
        <w:tc>
          <w:tcPr>
            <w:tcW w:w="1984" w:type="dxa"/>
            <w:tcBorders>
              <w:top w:val="single" w:sz="4" w:space="0" w:color="auto"/>
            </w:tcBorders>
            <w:shd w:val="clear" w:color="auto" w:fill="00B0F0"/>
            <w:vAlign w:val="center"/>
          </w:tcPr>
          <w:p w14:paraId="60905DF9" w14:textId="77777777" w:rsidR="0026385B" w:rsidRPr="00234E99" w:rsidRDefault="0026385B" w:rsidP="00C83CCB">
            <w:pPr>
              <w:jc w:val="center"/>
              <w:rPr>
                <w:b/>
                <w:bCs/>
                <w:sz w:val="22"/>
              </w:rPr>
            </w:pPr>
            <w:r w:rsidRPr="00234E99">
              <w:rPr>
                <w:b/>
                <w:bCs/>
                <w:sz w:val="22"/>
              </w:rPr>
              <w:t>Temps passé en jours (</w:t>
            </w:r>
            <w:r>
              <w:rPr>
                <w:b/>
                <w:bCs/>
                <w:sz w:val="22"/>
              </w:rPr>
              <w:t>2</w:t>
            </w:r>
            <w:r w:rsidRPr="00234E99">
              <w:rPr>
                <w:b/>
                <w:bCs/>
                <w:sz w:val="22"/>
              </w:rPr>
              <w:t>)</w:t>
            </w:r>
          </w:p>
        </w:tc>
      </w:tr>
      <w:tr w:rsidR="0026385B" w:rsidRPr="00B92708" w14:paraId="37AF8346" w14:textId="77777777" w:rsidTr="00C83CCB">
        <w:trPr>
          <w:trHeight w:val="340"/>
          <w:jc w:val="center"/>
        </w:trPr>
        <w:tc>
          <w:tcPr>
            <w:tcW w:w="10191" w:type="dxa"/>
            <w:gridSpan w:val="4"/>
            <w:shd w:val="clear" w:color="auto" w:fill="D9F5FF"/>
            <w:vAlign w:val="center"/>
          </w:tcPr>
          <w:p w14:paraId="3A0D9F92" w14:textId="77777777" w:rsidR="0026385B" w:rsidRPr="00B92708" w:rsidRDefault="0026385B" w:rsidP="00C83CCB">
            <w:pPr>
              <w:jc w:val="left"/>
              <w:rPr>
                <w:sz w:val="18"/>
                <w:szCs w:val="18"/>
              </w:rPr>
            </w:pPr>
            <w:r w:rsidRPr="005954B2">
              <w:rPr>
                <w:b/>
                <w:bCs/>
                <w:szCs w:val="20"/>
              </w:rPr>
              <w:t>Tranche ferme</w:t>
            </w:r>
          </w:p>
        </w:tc>
      </w:tr>
      <w:tr w:rsidR="0026385B" w:rsidRPr="00B92708" w14:paraId="723A47A9" w14:textId="77777777" w:rsidTr="00C83CCB">
        <w:trPr>
          <w:trHeight w:val="340"/>
          <w:jc w:val="center"/>
        </w:trPr>
        <w:tc>
          <w:tcPr>
            <w:tcW w:w="10191" w:type="dxa"/>
            <w:gridSpan w:val="4"/>
            <w:shd w:val="clear" w:color="auto" w:fill="D9F5FF"/>
            <w:vAlign w:val="center"/>
          </w:tcPr>
          <w:p w14:paraId="634BE919" w14:textId="77777777" w:rsidR="0026385B" w:rsidRPr="00B92708" w:rsidRDefault="0026385B" w:rsidP="00C83CCB">
            <w:pPr>
              <w:jc w:val="left"/>
              <w:rPr>
                <w:b/>
                <w:bCs/>
                <w:sz w:val="18"/>
                <w:szCs w:val="18"/>
              </w:rPr>
            </w:pPr>
            <w:r w:rsidRPr="00B92708">
              <w:rPr>
                <w:b/>
                <w:bCs/>
                <w:sz w:val="18"/>
                <w:szCs w:val="18"/>
              </w:rPr>
              <w:t xml:space="preserve"> </w:t>
            </w:r>
            <w:r>
              <w:rPr>
                <w:sz w:val="18"/>
                <w:szCs w:val="18"/>
              </w:rPr>
              <w:t>Audit Technique du bâtiment 1 et audit fonctionnel des bâtiments 1,2 et 3, à l’horizon 2027</w:t>
            </w:r>
          </w:p>
        </w:tc>
      </w:tr>
      <w:tr w:rsidR="0026385B" w:rsidRPr="00B92708" w14:paraId="29169254" w14:textId="77777777" w:rsidTr="00C83CCB">
        <w:trPr>
          <w:jc w:val="center"/>
        </w:trPr>
        <w:tc>
          <w:tcPr>
            <w:tcW w:w="5434" w:type="dxa"/>
            <w:tcBorders>
              <w:bottom w:val="nil"/>
            </w:tcBorders>
            <w:vAlign w:val="center"/>
          </w:tcPr>
          <w:p w14:paraId="40DC0798" w14:textId="77777777" w:rsidR="0026385B" w:rsidRPr="00B92708" w:rsidRDefault="0026385B" w:rsidP="00C83CCB">
            <w:pPr>
              <w:jc w:val="left"/>
              <w:rPr>
                <w:sz w:val="18"/>
                <w:szCs w:val="18"/>
              </w:rPr>
            </w:pPr>
            <w:r>
              <w:rPr>
                <w:sz w:val="18"/>
                <w:szCs w:val="18"/>
              </w:rPr>
              <w:t>Audit Technique du bâtiment 1</w:t>
            </w:r>
          </w:p>
        </w:tc>
        <w:tc>
          <w:tcPr>
            <w:tcW w:w="1922" w:type="dxa"/>
            <w:vAlign w:val="center"/>
          </w:tcPr>
          <w:p w14:paraId="541C2CF5" w14:textId="77777777" w:rsidR="0026385B" w:rsidRPr="00B92708" w:rsidRDefault="0026385B" w:rsidP="00C83CCB">
            <w:pPr>
              <w:jc w:val="left"/>
              <w:rPr>
                <w:sz w:val="18"/>
                <w:szCs w:val="18"/>
              </w:rPr>
            </w:pPr>
          </w:p>
        </w:tc>
        <w:tc>
          <w:tcPr>
            <w:tcW w:w="851" w:type="dxa"/>
            <w:vAlign w:val="center"/>
          </w:tcPr>
          <w:p w14:paraId="57F58B91" w14:textId="77777777" w:rsidR="0026385B" w:rsidRPr="00234E99" w:rsidRDefault="0026385B" w:rsidP="00C83CCB">
            <w:pPr>
              <w:jc w:val="right"/>
              <w:rPr>
                <w:sz w:val="18"/>
                <w:szCs w:val="18"/>
              </w:rPr>
            </w:pPr>
            <w:r>
              <w:rPr>
                <w:sz w:val="18"/>
                <w:szCs w:val="18"/>
              </w:rPr>
              <w:t>%</w:t>
            </w:r>
          </w:p>
        </w:tc>
        <w:tc>
          <w:tcPr>
            <w:tcW w:w="1984" w:type="dxa"/>
            <w:vAlign w:val="center"/>
          </w:tcPr>
          <w:p w14:paraId="01F82E58" w14:textId="77777777" w:rsidR="0026385B" w:rsidRPr="00B92708" w:rsidRDefault="0026385B" w:rsidP="00C83CCB">
            <w:pPr>
              <w:jc w:val="left"/>
              <w:rPr>
                <w:sz w:val="18"/>
                <w:szCs w:val="18"/>
              </w:rPr>
            </w:pPr>
          </w:p>
        </w:tc>
      </w:tr>
      <w:tr w:rsidR="0026385B" w:rsidRPr="00B92708" w14:paraId="540515AE" w14:textId="77777777" w:rsidTr="00C83CCB">
        <w:trPr>
          <w:jc w:val="center"/>
        </w:trPr>
        <w:tc>
          <w:tcPr>
            <w:tcW w:w="5434" w:type="dxa"/>
            <w:tcBorders>
              <w:bottom w:val="nil"/>
            </w:tcBorders>
            <w:vAlign w:val="center"/>
          </w:tcPr>
          <w:p w14:paraId="61F8685F" w14:textId="77777777" w:rsidR="0026385B" w:rsidRPr="00B92708" w:rsidRDefault="0026385B" w:rsidP="00C83CCB">
            <w:pPr>
              <w:jc w:val="left"/>
              <w:rPr>
                <w:sz w:val="18"/>
                <w:szCs w:val="18"/>
              </w:rPr>
            </w:pPr>
            <w:r>
              <w:rPr>
                <w:sz w:val="18"/>
                <w:szCs w:val="18"/>
              </w:rPr>
              <w:t>Audit fonctionnel des bâtiments 1,2 et 3</w:t>
            </w:r>
          </w:p>
        </w:tc>
        <w:tc>
          <w:tcPr>
            <w:tcW w:w="1922" w:type="dxa"/>
            <w:vAlign w:val="center"/>
          </w:tcPr>
          <w:p w14:paraId="11C8FCC6" w14:textId="77777777" w:rsidR="0026385B" w:rsidRPr="00B92708" w:rsidRDefault="0026385B" w:rsidP="00C83CCB">
            <w:pPr>
              <w:jc w:val="left"/>
              <w:rPr>
                <w:sz w:val="18"/>
                <w:szCs w:val="18"/>
              </w:rPr>
            </w:pPr>
          </w:p>
        </w:tc>
        <w:tc>
          <w:tcPr>
            <w:tcW w:w="851" w:type="dxa"/>
            <w:vAlign w:val="center"/>
          </w:tcPr>
          <w:p w14:paraId="6695FFDC"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23858326" w14:textId="77777777" w:rsidR="0026385B" w:rsidRPr="00B92708" w:rsidRDefault="0026385B" w:rsidP="00C83CCB">
            <w:pPr>
              <w:jc w:val="left"/>
              <w:rPr>
                <w:sz w:val="18"/>
                <w:szCs w:val="18"/>
              </w:rPr>
            </w:pPr>
          </w:p>
        </w:tc>
      </w:tr>
      <w:tr w:rsidR="0026385B" w:rsidRPr="00B92708" w14:paraId="6F98FCF1" w14:textId="77777777" w:rsidTr="00C83CCB">
        <w:trPr>
          <w:trHeight w:val="340"/>
          <w:jc w:val="center"/>
        </w:trPr>
        <w:tc>
          <w:tcPr>
            <w:tcW w:w="5434" w:type="dxa"/>
            <w:shd w:val="clear" w:color="auto" w:fill="D9F5FF"/>
            <w:vAlign w:val="center"/>
          </w:tcPr>
          <w:p w14:paraId="621D9BFC" w14:textId="77777777" w:rsidR="0026385B" w:rsidRPr="00B92708" w:rsidRDefault="0026385B" w:rsidP="00C83CCB">
            <w:pPr>
              <w:jc w:val="right"/>
              <w:rPr>
                <w:b/>
                <w:bCs/>
                <w:sz w:val="18"/>
                <w:szCs w:val="18"/>
              </w:rPr>
            </w:pPr>
            <w:r w:rsidRPr="005954B2">
              <w:rPr>
                <w:b/>
                <w:bCs/>
                <w:szCs w:val="20"/>
              </w:rPr>
              <w:t>Sous-total TF</w:t>
            </w:r>
          </w:p>
        </w:tc>
        <w:tc>
          <w:tcPr>
            <w:tcW w:w="1922" w:type="dxa"/>
            <w:shd w:val="clear" w:color="auto" w:fill="D9F5FF"/>
            <w:vAlign w:val="center"/>
          </w:tcPr>
          <w:p w14:paraId="24F60258" w14:textId="77777777" w:rsidR="0026385B" w:rsidRPr="00B92708" w:rsidRDefault="0026385B" w:rsidP="00C83CCB">
            <w:pPr>
              <w:jc w:val="left"/>
              <w:rPr>
                <w:b/>
                <w:bCs/>
                <w:sz w:val="18"/>
                <w:szCs w:val="18"/>
              </w:rPr>
            </w:pPr>
          </w:p>
        </w:tc>
        <w:tc>
          <w:tcPr>
            <w:tcW w:w="851" w:type="dxa"/>
            <w:shd w:val="clear" w:color="auto" w:fill="D9F5FF"/>
            <w:vAlign w:val="center"/>
          </w:tcPr>
          <w:p w14:paraId="0CC49DBF" w14:textId="77777777" w:rsidR="0026385B" w:rsidRPr="00234E99" w:rsidRDefault="0026385B" w:rsidP="00C83CCB">
            <w:pPr>
              <w:jc w:val="right"/>
              <w:rPr>
                <w:sz w:val="18"/>
                <w:szCs w:val="18"/>
              </w:rPr>
            </w:pPr>
            <w:r w:rsidRPr="00234E99">
              <w:rPr>
                <w:sz w:val="18"/>
                <w:szCs w:val="18"/>
              </w:rPr>
              <w:t>%</w:t>
            </w:r>
          </w:p>
        </w:tc>
        <w:tc>
          <w:tcPr>
            <w:tcW w:w="1984" w:type="dxa"/>
            <w:shd w:val="clear" w:color="auto" w:fill="D9F5FF"/>
            <w:vAlign w:val="center"/>
          </w:tcPr>
          <w:p w14:paraId="6DE46F91" w14:textId="77777777" w:rsidR="0026385B" w:rsidRPr="00B92708" w:rsidRDefault="0026385B" w:rsidP="00C83CCB">
            <w:pPr>
              <w:jc w:val="left"/>
              <w:rPr>
                <w:b/>
                <w:bCs/>
                <w:sz w:val="18"/>
                <w:szCs w:val="18"/>
              </w:rPr>
            </w:pPr>
          </w:p>
        </w:tc>
      </w:tr>
      <w:tr w:rsidR="0026385B" w:rsidRPr="00B92708" w14:paraId="59F7F430" w14:textId="77777777" w:rsidTr="00C83CCB">
        <w:trPr>
          <w:trHeight w:val="340"/>
          <w:jc w:val="center"/>
        </w:trPr>
        <w:tc>
          <w:tcPr>
            <w:tcW w:w="10191" w:type="dxa"/>
            <w:gridSpan w:val="4"/>
            <w:shd w:val="clear" w:color="auto" w:fill="D9F5FF"/>
            <w:vAlign w:val="center"/>
          </w:tcPr>
          <w:p w14:paraId="5B2C9FB6" w14:textId="77777777" w:rsidR="0026385B" w:rsidRPr="00B92708" w:rsidRDefault="0026385B" w:rsidP="00C83CCB">
            <w:pPr>
              <w:jc w:val="left"/>
              <w:rPr>
                <w:b/>
                <w:bCs/>
                <w:sz w:val="18"/>
                <w:szCs w:val="18"/>
              </w:rPr>
            </w:pPr>
            <w:r w:rsidRPr="005954B2">
              <w:rPr>
                <w:b/>
                <w:bCs/>
                <w:szCs w:val="20"/>
              </w:rPr>
              <w:t xml:space="preserve">Tranche optionnelle 1 </w:t>
            </w:r>
            <w:r w:rsidRPr="00B92708">
              <w:rPr>
                <w:b/>
                <w:bCs/>
                <w:sz w:val="18"/>
                <w:szCs w:val="18"/>
              </w:rPr>
              <w:t xml:space="preserve">- </w:t>
            </w:r>
            <w:r>
              <w:rPr>
                <w:sz w:val="18"/>
                <w:szCs w:val="18"/>
              </w:rPr>
              <w:t>Etude de scénario  avec prise en compte des besoins nouveaux pour le bâtiment 1 uniquement et rédaction du programme correspondant sur la base d’un scenario 2 validé</w:t>
            </w:r>
          </w:p>
        </w:tc>
      </w:tr>
      <w:tr w:rsidR="0026385B" w:rsidRPr="00B92708" w14:paraId="35EB1A4E" w14:textId="77777777" w:rsidTr="00C83CCB">
        <w:trPr>
          <w:trHeight w:val="340"/>
          <w:jc w:val="center"/>
        </w:trPr>
        <w:tc>
          <w:tcPr>
            <w:tcW w:w="5434" w:type="dxa"/>
            <w:vAlign w:val="center"/>
          </w:tcPr>
          <w:p w14:paraId="185FC4EF" w14:textId="77777777" w:rsidR="0026385B" w:rsidRPr="00A776BF" w:rsidRDefault="0026385B" w:rsidP="00C83CCB">
            <w:pPr>
              <w:jc w:val="left"/>
              <w:rPr>
                <w:sz w:val="18"/>
                <w:szCs w:val="18"/>
              </w:rPr>
            </w:pPr>
            <w:r w:rsidRPr="00A776BF">
              <w:rPr>
                <w:szCs w:val="18"/>
              </w:rPr>
              <w:t xml:space="preserve"> </w:t>
            </w:r>
            <w:r>
              <w:rPr>
                <w:sz w:val="18"/>
                <w:szCs w:val="18"/>
              </w:rPr>
              <w:t>Etude d’un scénario 1 avec prise en compte des besoins nouveaux pour le bâtiment 1</w:t>
            </w:r>
          </w:p>
        </w:tc>
        <w:tc>
          <w:tcPr>
            <w:tcW w:w="1922" w:type="dxa"/>
            <w:vAlign w:val="center"/>
          </w:tcPr>
          <w:p w14:paraId="2D12C317" w14:textId="77777777" w:rsidR="0026385B" w:rsidRPr="00B92708" w:rsidRDefault="0026385B" w:rsidP="00C83CCB">
            <w:pPr>
              <w:jc w:val="left"/>
              <w:rPr>
                <w:b/>
                <w:bCs/>
                <w:sz w:val="18"/>
                <w:szCs w:val="18"/>
              </w:rPr>
            </w:pPr>
          </w:p>
        </w:tc>
        <w:tc>
          <w:tcPr>
            <w:tcW w:w="851" w:type="dxa"/>
            <w:vAlign w:val="center"/>
          </w:tcPr>
          <w:p w14:paraId="43D32106"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15A6AA97" w14:textId="77777777" w:rsidR="0026385B" w:rsidRPr="00B92708" w:rsidRDefault="0026385B" w:rsidP="00C83CCB">
            <w:pPr>
              <w:jc w:val="left"/>
              <w:rPr>
                <w:b/>
                <w:bCs/>
                <w:sz w:val="18"/>
                <w:szCs w:val="18"/>
              </w:rPr>
            </w:pPr>
          </w:p>
        </w:tc>
      </w:tr>
      <w:tr w:rsidR="0026385B" w:rsidRPr="00B92708" w14:paraId="2C57E7BD" w14:textId="77777777" w:rsidTr="00C83CCB">
        <w:trPr>
          <w:trHeight w:val="340"/>
          <w:jc w:val="center"/>
        </w:trPr>
        <w:tc>
          <w:tcPr>
            <w:tcW w:w="5434" w:type="dxa"/>
            <w:vAlign w:val="center"/>
          </w:tcPr>
          <w:p w14:paraId="175CE5B3" w14:textId="77777777" w:rsidR="0026385B" w:rsidRPr="00A776BF" w:rsidRDefault="0026385B" w:rsidP="00C83CCB">
            <w:pPr>
              <w:jc w:val="left"/>
              <w:rPr>
                <w:szCs w:val="18"/>
              </w:rPr>
            </w:pPr>
            <w:r>
              <w:rPr>
                <w:sz w:val="18"/>
                <w:szCs w:val="18"/>
              </w:rPr>
              <w:t>Etablissement du scénario 2</w:t>
            </w:r>
          </w:p>
        </w:tc>
        <w:tc>
          <w:tcPr>
            <w:tcW w:w="1922" w:type="dxa"/>
            <w:vAlign w:val="center"/>
          </w:tcPr>
          <w:p w14:paraId="61E4C2D1" w14:textId="77777777" w:rsidR="0026385B" w:rsidRPr="00B92708" w:rsidRDefault="0026385B" w:rsidP="00C83CCB">
            <w:pPr>
              <w:jc w:val="left"/>
              <w:rPr>
                <w:b/>
                <w:bCs/>
                <w:sz w:val="18"/>
                <w:szCs w:val="18"/>
              </w:rPr>
            </w:pPr>
          </w:p>
        </w:tc>
        <w:tc>
          <w:tcPr>
            <w:tcW w:w="851" w:type="dxa"/>
            <w:vAlign w:val="center"/>
          </w:tcPr>
          <w:p w14:paraId="2012AE02"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07AA53A7" w14:textId="77777777" w:rsidR="0026385B" w:rsidRPr="00B92708" w:rsidRDefault="0026385B" w:rsidP="00C83CCB">
            <w:pPr>
              <w:jc w:val="left"/>
              <w:rPr>
                <w:b/>
                <w:bCs/>
                <w:sz w:val="18"/>
                <w:szCs w:val="18"/>
              </w:rPr>
            </w:pPr>
          </w:p>
        </w:tc>
      </w:tr>
      <w:tr w:rsidR="0026385B" w:rsidRPr="00B92708" w14:paraId="435B9007" w14:textId="77777777" w:rsidTr="00C83CCB">
        <w:trPr>
          <w:trHeight w:val="340"/>
          <w:jc w:val="center"/>
        </w:trPr>
        <w:tc>
          <w:tcPr>
            <w:tcW w:w="5434" w:type="dxa"/>
            <w:vAlign w:val="center"/>
          </w:tcPr>
          <w:p w14:paraId="43620EBC" w14:textId="77777777" w:rsidR="0026385B" w:rsidRPr="00B92708" w:rsidRDefault="0026385B" w:rsidP="00C83CCB">
            <w:pPr>
              <w:jc w:val="left"/>
              <w:rPr>
                <w:b/>
                <w:bCs/>
                <w:sz w:val="18"/>
                <w:szCs w:val="18"/>
              </w:rPr>
            </w:pPr>
            <w:r>
              <w:rPr>
                <w:sz w:val="18"/>
                <w:szCs w:val="18"/>
              </w:rPr>
              <w:t>rédaction du programme correspondant sur la base d’un scenario 2 validé</w:t>
            </w:r>
          </w:p>
        </w:tc>
        <w:tc>
          <w:tcPr>
            <w:tcW w:w="1922" w:type="dxa"/>
            <w:vAlign w:val="center"/>
          </w:tcPr>
          <w:p w14:paraId="23DC0A4E" w14:textId="77777777" w:rsidR="0026385B" w:rsidRPr="00B92708" w:rsidRDefault="0026385B" w:rsidP="00C83CCB">
            <w:pPr>
              <w:jc w:val="left"/>
              <w:rPr>
                <w:b/>
                <w:bCs/>
                <w:sz w:val="18"/>
                <w:szCs w:val="18"/>
              </w:rPr>
            </w:pPr>
          </w:p>
        </w:tc>
        <w:tc>
          <w:tcPr>
            <w:tcW w:w="851" w:type="dxa"/>
            <w:vAlign w:val="center"/>
          </w:tcPr>
          <w:p w14:paraId="4B841B2A"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26130961" w14:textId="77777777" w:rsidR="0026385B" w:rsidRPr="00B92708" w:rsidRDefault="0026385B" w:rsidP="00C83CCB">
            <w:pPr>
              <w:jc w:val="left"/>
              <w:rPr>
                <w:b/>
                <w:bCs/>
                <w:sz w:val="18"/>
                <w:szCs w:val="18"/>
              </w:rPr>
            </w:pPr>
          </w:p>
        </w:tc>
      </w:tr>
      <w:tr w:rsidR="0026385B" w:rsidRPr="00B92708" w14:paraId="12035A8E" w14:textId="77777777" w:rsidTr="00C83CCB">
        <w:trPr>
          <w:trHeight w:val="340"/>
          <w:jc w:val="center"/>
        </w:trPr>
        <w:tc>
          <w:tcPr>
            <w:tcW w:w="5434" w:type="dxa"/>
            <w:shd w:val="clear" w:color="auto" w:fill="DEEAF6" w:themeFill="accent5" w:themeFillTint="33"/>
            <w:vAlign w:val="center"/>
          </w:tcPr>
          <w:p w14:paraId="2AB12274" w14:textId="77777777" w:rsidR="0026385B" w:rsidRPr="00B92708" w:rsidRDefault="0026385B" w:rsidP="00C83CCB">
            <w:pPr>
              <w:jc w:val="left"/>
              <w:rPr>
                <w:b/>
                <w:bCs/>
                <w:sz w:val="18"/>
                <w:szCs w:val="18"/>
              </w:rPr>
            </w:pPr>
            <w:r>
              <w:rPr>
                <w:b/>
                <w:bCs/>
                <w:szCs w:val="20"/>
              </w:rPr>
              <w:t xml:space="preserve">                                                                   </w:t>
            </w:r>
            <w:r w:rsidRPr="005954B2">
              <w:rPr>
                <w:b/>
                <w:bCs/>
                <w:szCs w:val="20"/>
              </w:rPr>
              <w:t>Sous-total TO1</w:t>
            </w:r>
          </w:p>
        </w:tc>
        <w:tc>
          <w:tcPr>
            <w:tcW w:w="1922" w:type="dxa"/>
            <w:shd w:val="clear" w:color="auto" w:fill="DEEAF6" w:themeFill="accent5" w:themeFillTint="33"/>
            <w:vAlign w:val="center"/>
          </w:tcPr>
          <w:p w14:paraId="688381AC" w14:textId="77777777" w:rsidR="0026385B" w:rsidRPr="00B92708" w:rsidRDefault="0026385B" w:rsidP="00C83CCB">
            <w:pPr>
              <w:jc w:val="left"/>
              <w:rPr>
                <w:b/>
                <w:bCs/>
                <w:sz w:val="18"/>
                <w:szCs w:val="18"/>
              </w:rPr>
            </w:pPr>
          </w:p>
        </w:tc>
        <w:tc>
          <w:tcPr>
            <w:tcW w:w="851" w:type="dxa"/>
            <w:shd w:val="clear" w:color="auto" w:fill="DEEAF6" w:themeFill="accent5" w:themeFillTint="33"/>
            <w:vAlign w:val="center"/>
          </w:tcPr>
          <w:p w14:paraId="181292E8" w14:textId="77777777" w:rsidR="0026385B" w:rsidRPr="00234E99" w:rsidRDefault="0026385B" w:rsidP="00C83CCB">
            <w:pPr>
              <w:jc w:val="right"/>
              <w:rPr>
                <w:sz w:val="18"/>
                <w:szCs w:val="18"/>
              </w:rPr>
            </w:pPr>
            <w:r w:rsidRPr="00234E99">
              <w:rPr>
                <w:sz w:val="18"/>
                <w:szCs w:val="18"/>
              </w:rPr>
              <w:t>%</w:t>
            </w:r>
          </w:p>
        </w:tc>
        <w:tc>
          <w:tcPr>
            <w:tcW w:w="1984" w:type="dxa"/>
            <w:shd w:val="clear" w:color="auto" w:fill="DEEAF6" w:themeFill="accent5" w:themeFillTint="33"/>
            <w:vAlign w:val="center"/>
          </w:tcPr>
          <w:p w14:paraId="1B9A8595" w14:textId="77777777" w:rsidR="0026385B" w:rsidRPr="00B92708" w:rsidRDefault="0026385B" w:rsidP="00C83CCB">
            <w:pPr>
              <w:jc w:val="left"/>
              <w:rPr>
                <w:b/>
                <w:bCs/>
                <w:sz w:val="18"/>
                <w:szCs w:val="18"/>
              </w:rPr>
            </w:pPr>
          </w:p>
        </w:tc>
      </w:tr>
      <w:tr w:rsidR="0026385B" w:rsidRPr="00B92708" w14:paraId="48AB4EBB" w14:textId="77777777" w:rsidTr="00C83CCB">
        <w:trPr>
          <w:trHeight w:val="340"/>
          <w:jc w:val="center"/>
        </w:trPr>
        <w:tc>
          <w:tcPr>
            <w:tcW w:w="10191" w:type="dxa"/>
            <w:gridSpan w:val="4"/>
            <w:shd w:val="clear" w:color="auto" w:fill="DEEAF6" w:themeFill="accent5" w:themeFillTint="33"/>
            <w:vAlign w:val="center"/>
          </w:tcPr>
          <w:p w14:paraId="25B5C09F" w14:textId="77777777" w:rsidR="0026385B" w:rsidRPr="00B92708" w:rsidRDefault="0026385B" w:rsidP="00C83CCB">
            <w:pPr>
              <w:jc w:val="center"/>
              <w:rPr>
                <w:b/>
                <w:bCs/>
                <w:sz w:val="18"/>
                <w:szCs w:val="18"/>
              </w:rPr>
            </w:pPr>
            <w:r w:rsidRPr="005954B2">
              <w:rPr>
                <w:b/>
                <w:bCs/>
                <w:szCs w:val="20"/>
              </w:rPr>
              <w:t xml:space="preserve">Tranche optionnelle </w:t>
            </w:r>
            <w:r>
              <w:rPr>
                <w:b/>
                <w:bCs/>
                <w:szCs w:val="20"/>
              </w:rPr>
              <w:t xml:space="preserve">2 : </w:t>
            </w:r>
            <w:r>
              <w:rPr>
                <w:sz w:val="18"/>
                <w:szCs w:val="18"/>
              </w:rPr>
              <w:t xml:space="preserve">Audit technique des </w:t>
            </w:r>
            <w:r>
              <w:t>bâtiments 2 et 3 et é</w:t>
            </w:r>
            <w:r>
              <w:rPr>
                <w:sz w:val="18"/>
                <w:szCs w:val="18"/>
              </w:rPr>
              <w:t>tude de 2 scénarios et rédaction du programme final correspondant sur la base d’un scénario 3 validé</w:t>
            </w:r>
          </w:p>
        </w:tc>
      </w:tr>
      <w:tr w:rsidR="0026385B" w:rsidRPr="00B92708" w14:paraId="0AEC4104" w14:textId="77777777" w:rsidTr="00C83CCB">
        <w:trPr>
          <w:trHeight w:val="340"/>
          <w:jc w:val="center"/>
        </w:trPr>
        <w:tc>
          <w:tcPr>
            <w:tcW w:w="5434" w:type="dxa"/>
            <w:vAlign w:val="center"/>
          </w:tcPr>
          <w:p w14:paraId="6EF833E6" w14:textId="77777777" w:rsidR="0026385B" w:rsidRPr="00B92708" w:rsidRDefault="0026385B" w:rsidP="00C83CCB">
            <w:pPr>
              <w:jc w:val="left"/>
              <w:rPr>
                <w:b/>
                <w:bCs/>
                <w:sz w:val="18"/>
                <w:szCs w:val="18"/>
              </w:rPr>
            </w:pPr>
            <w:r>
              <w:rPr>
                <w:sz w:val="18"/>
                <w:szCs w:val="18"/>
              </w:rPr>
              <w:t xml:space="preserve">Audit technique des </w:t>
            </w:r>
            <w:r>
              <w:t>bâtiments 2 et 3 et é</w:t>
            </w:r>
            <w:r>
              <w:rPr>
                <w:sz w:val="18"/>
                <w:szCs w:val="18"/>
              </w:rPr>
              <w:t>tude de 2 scénarios</w:t>
            </w:r>
          </w:p>
        </w:tc>
        <w:tc>
          <w:tcPr>
            <w:tcW w:w="1922" w:type="dxa"/>
            <w:vAlign w:val="center"/>
          </w:tcPr>
          <w:p w14:paraId="42EBE1D6" w14:textId="77777777" w:rsidR="0026385B" w:rsidRPr="00B92708" w:rsidRDefault="0026385B" w:rsidP="00C83CCB">
            <w:pPr>
              <w:jc w:val="left"/>
              <w:rPr>
                <w:b/>
                <w:bCs/>
                <w:sz w:val="18"/>
                <w:szCs w:val="18"/>
              </w:rPr>
            </w:pPr>
          </w:p>
        </w:tc>
        <w:tc>
          <w:tcPr>
            <w:tcW w:w="851" w:type="dxa"/>
            <w:vAlign w:val="center"/>
          </w:tcPr>
          <w:p w14:paraId="6E439C24"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32CA0345" w14:textId="77777777" w:rsidR="0026385B" w:rsidRPr="00B92708" w:rsidRDefault="0026385B" w:rsidP="00C83CCB">
            <w:pPr>
              <w:jc w:val="left"/>
              <w:rPr>
                <w:b/>
                <w:bCs/>
                <w:sz w:val="18"/>
                <w:szCs w:val="18"/>
              </w:rPr>
            </w:pPr>
          </w:p>
        </w:tc>
      </w:tr>
      <w:tr w:rsidR="0026385B" w:rsidRPr="00B92708" w14:paraId="41D8DB65" w14:textId="77777777" w:rsidTr="00C83CCB">
        <w:trPr>
          <w:trHeight w:val="340"/>
          <w:jc w:val="center"/>
        </w:trPr>
        <w:tc>
          <w:tcPr>
            <w:tcW w:w="5434" w:type="dxa"/>
            <w:vAlign w:val="center"/>
          </w:tcPr>
          <w:p w14:paraId="2486ECDA" w14:textId="77777777" w:rsidR="0026385B" w:rsidRDefault="0026385B" w:rsidP="00C83CCB">
            <w:pPr>
              <w:jc w:val="left"/>
              <w:rPr>
                <w:sz w:val="18"/>
                <w:szCs w:val="18"/>
              </w:rPr>
            </w:pPr>
            <w:r>
              <w:rPr>
                <w:szCs w:val="18"/>
              </w:rPr>
              <w:t>Etablissement du</w:t>
            </w:r>
            <w:r>
              <w:rPr>
                <w:sz w:val="18"/>
                <w:szCs w:val="18"/>
              </w:rPr>
              <w:t xml:space="preserve">  scénario 3</w:t>
            </w:r>
          </w:p>
        </w:tc>
        <w:tc>
          <w:tcPr>
            <w:tcW w:w="1922" w:type="dxa"/>
            <w:vAlign w:val="center"/>
          </w:tcPr>
          <w:p w14:paraId="67393C16" w14:textId="77777777" w:rsidR="0026385B" w:rsidRPr="00B92708" w:rsidRDefault="0026385B" w:rsidP="00C83CCB">
            <w:pPr>
              <w:jc w:val="left"/>
              <w:rPr>
                <w:b/>
                <w:bCs/>
                <w:sz w:val="18"/>
                <w:szCs w:val="18"/>
              </w:rPr>
            </w:pPr>
          </w:p>
        </w:tc>
        <w:tc>
          <w:tcPr>
            <w:tcW w:w="851" w:type="dxa"/>
            <w:vAlign w:val="center"/>
          </w:tcPr>
          <w:p w14:paraId="19C3107B"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6B5BF527" w14:textId="77777777" w:rsidR="0026385B" w:rsidRPr="00B92708" w:rsidRDefault="0026385B" w:rsidP="00C83CCB">
            <w:pPr>
              <w:jc w:val="left"/>
              <w:rPr>
                <w:b/>
                <w:bCs/>
                <w:sz w:val="18"/>
                <w:szCs w:val="18"/>
              </w:rPr>
            </w:pPr>
          </w:p>
        </w:tc>
      </w:tr>
      <w:tr w:rsidR="0026385B" w:rsidRPr="00B92708" w14:paraId="205BB32B" w14:textId="77777777" w:rsidTr="00C83CCB">
        <w:trPr>
          <w:trHeight w:val="340"/>
          <w:jc w:val="center"/>
        </w:trPr>
        <w:tc>
          <w:tcPr>
            <w:tcW w:w="5434" w:type="dxa"/>
            <w:vAlign w:val="center"/>
          </w:tcPr>
          <w:p w14:paraId="37657FD8" w14:textId="77777777" w:rsidR="0026385B" w:rsidRDefault="0026385B" w:rsidP="00C83CCB">
            <w:pPr>
              <w:jc w:val="left"/>
            </w:pPr>
            <w:r>
              <w:rPr>
                <w:sz w:val="18"/>
                <w:szCs w:val="18"/>
              </w:rPr>
              <w:t>rédaction du programme final correspondant sur la base d’un scénario 3 validé</w:t>
            </w:r>
          </w:p>
        </w:tc>
        <w:tc>
          <w:tcPr>
            <w:tcW w:w="1922" w:type="dxa"/>
            <w:vAlign w:val="center"/>
          </w:tcPr>
          <w:p w14:paraId="4BE64641" w14:textId="77777777" w:rsidR="0026385B" w:rsidRPr="00B92708" w:rsidRDefault="0026385B" w:rsidP="00C83CCB">
            <w:pPr>
              <w:jc w:val="left"/>
              <w:rPr>
                <w:b/>
                <w:bCs/>
                <w:sz w:val="18"/>
                <w:szCs w:val="18"/>
              </w:rPr>
            </w:pPr>
          </w:p>
        </w:tc>
        <w:tc>
          <w:tcPr>
            <w:tcW w:w="851" w:type="dxa"/>
            <w:vAlign w:val="center"/>
          </w:tcPr>
          <w:p w14:paraId="5C21FBB6" w14:textId="77777777" w:rsidR="0026385B" w:rsidRPr="00234E99" w:rsidRDefault="0026385B" w:rsidP="00C83CCB">
            <w:pPr>
              <w:jc w:val="right"/>
              <w:rPr>
                <w:sz w:val="18"/>
                <w:szCs w:val="18"/>
              </w:rPr>
            </w:pPr>
            <w:r w:rsidRPr="00234E99">
              <w:rPr>
                <w:sz w:val="18"/>
                <w:szCs w:val="18"/>
              </w:rPr>
              <w:t>%</w:t>
            </w:r>
          </w:p>
        </w:tc>
        <w:tc>
          <w:tcPr>
            <w:tcW w:w="1984" w:type="dxa"/>
            <w:vAlign w:val="center"/>
          </w:tcPr>
          <w:p w14:paraId="1EC255A1" w14:textId="77777777" w:rsidR="0026385B" w:rsidRPr="00B92708" w:rsidRDefault="0026385B" w:rsidP="00C83CCB">
            <w:pPr>
              <w:jc w:val="left"/>
              <w:rPr>
                <w:b/>
                <w:bCs/>
                <w:sz w:val="18"/>
                <w:szCs w:val="18"/>
              </w:rPr>
            </w:pPr>
          </w:p>
        </w:tc>
      </w:tr>
      <w:tr w:rsidR="0026385B" w:rsidRPr="00B92708" w14:paraId="06BCE5AF" w14:textId="77777777" w:rsidTr="00C83CCB">
        <w:trPr>
          <w:trHeight w:val="340"/>
          <w:jc w:val="center"/>
        </w:trPr>
        <w:tc>
          <w:tcPr>
            <w:tcW w:w="5434" w:type="dxa"/>
            <w:shd w:val="clear" w:color="auto" w:fill="D9F5FF"/>
            <w:vAlign w:val="center"/>
          </w:tcPr>
          <w:p w14:paraId="78F53C81" w14:textId="77777777" w:rsidR="0026385B" w:rsidRPr="005954B2" w:rsidRDefault="0026385B" w:rsidP="00C83CCB">
            <w:pPr>
              <w:jc w:val="right"/>
              <w:rPr>
                <w:b/>
                <w:bCs/>
                <w:szCs w:val="20"/>
              </w:rPr>
            </w:pPr>
            <w:r w:rsidRPr="005954B2">
              <w:rPr>
                <w:b/>
                <w:bCs/>
                <w:szCs w:val="20"/>
              </w:rPr>
              <w:t>Sous-total TO</w:t>
            </w:r>
            <w:r>
              <w:rPr>
                <w:b/>
                <w:bCs/>
                <w:szCs w:val="20"/>
              </w:rPr>
              <w:t>2</w:t>
            </w:r>
          </w:p>
        </w:tc>
        <w:tc>
          <w:tcPr>
            <w:tcW w:w="1922" w:type="dxa"/>
            <w:shd w:val="clear" w:color="auto" w:fill="D9F5FF"/>
            <w:vAlign w:val="center"/>
          </w:tcPr>
          <w:p w14:paraId="731F106E" w14:textId="77777777" w:rsidR="0026385B" w:rsidRPr="00B92708" w:rsidRDefault="0026385B" w:rsidP="00C83CCB">
            <w:pPr>
              <w:jc w:val="right"/>
              <w:rPr>
                <w:b/>
                <w:bCs/>
                <w:sz w:val="18"/>
                <w:szCs w:val="18"/>
              </w:rPr>
            </w:pPr>
          </w:p>
        </w:tc>
        <w:tc>
          <w:tcPr>
            <w:tcW w:w="851" w:type="dxa"/>
            <w:shd w:val="clear" w:color="auto" w:fill="D9F5FF"/>
            <w:vAlign w:val="center"/>
          </w:tcPr>
          <w:p w14:paraId="09C637A3" w14:textId="77777777" w:rsidR="0026385B" w:rsidRPr="00234E99" w:rsidRDefault="0026385B" w:rsidP="00C83CCB">
            <w:pPr>
              <w:jc w:val="right"/>
              <w:rPr>
                <w:sz w:val="18"/>
                <w:szCs w:val="18"/>
              </w:rPr>
            </w:pPr>
            <w:r w:rsidRPr="00234E99">
              <w:rPr>
                <w:sz w:val="18"/>
                <w:szCs w:val="18"/>
              </w:rPr>
              <w:t>%</w:t>
            </w:r>
          </w:p>
        </w:tc>
        <w:tc>
          <w:tcPr>
            <w:tcW w:w="1984" w:type="dxa"/>
            <w:shd w:val="clear" w:color="auto" w:fill="D9F5FF"/>
            <w:vAlign w:val="center"/>
          </w:tcPr>
          <w:p w14:paraId="14511C71" w14:textId="77777777" w:rsidR="0026385B" w:rsidRPr="00B92708" w:rsidRDefault="0026385B" w:rsidP="00C83CCB">
            <w:pPr>
              <w:jc w:val="left"/>
              <w:rPr>
                <w:b/>
                <w:bCs/>
                <w:sz w:val="18"/>
                <w:szCs w:val="18"/>
              </w:rPr>
            </w:pPr>
          </w:p>
        </w:tc>
      </w:tr>
      <w:tr w:rsidR="0026385B" w:rsidRPr="00B92708" w14:paraId="4C030E13" w14:textId="77777777" w:rsidTr="00C83CCB">
        <w:trPr>
          <w:trHeight w:val="340"/>
          <w:jc w:val="center"/>
        </w:trPr>
        <w:tc>
          <w:tcPr>
            <w:tcW w:w="5434" w:type="dxa"/>
            <w:shd w:val="clear" w:color="auto" w:fill="D9F5FF"/>
            <w:vAlign w:val="center"/>
          </w:tcPr>
          <w:p w14:paraId="17C41AC2" w14:textId="77777777" w:rsidR="0026385B" w:rsidRPr="005954B2" w:rsidRDefault="0026385B" w:rsidP="00C83CCB">
            <w:pPr>
              <w:jc w:val="right"/>
              <w:rPr>
                <w:b/>
                <w:bCs/>
                <w:szCs w:val="20"/>
              </w:rPr>
            </w:pPr>
            <w:r w:rsidRPr="005954B2">
              <w:rPr>
                <w:b/>
                <w:bCs/>
                <w:szCs w:val="20"/>
              </w:rPr>
              <w:t>Total TF + TO1</w:t>
            </w:r>
            <w:r>
              <w:rPr>
                <w:b/>
                <w:bCs/>
                <w:szCs w:val="20"/>
              </w:rPr>
              <w:t>+TO2</w:t>
            </w:r>
          </w:p>
        </w:tc>
        <w:tc>
          <w:tcPr>
            <w:tcW w:w="1922" w:type="dxa"/>
            <w:shd w:val="clear" w:color="auto" w:fill="D9F5FF"/>
            <w:vAlign w:val="center"/>
          </w:tcPr>
          <w:p w14:paraId="59433015" w14:textId="77777777" w:rsidR="0026385B" w:rsidRPr="00B92708" w:rsidRDefault="0026385B" w:rsidP="00C83CCB">
            <w:pPr>
              <w:jc w:val="right"/>
              <w:rPr>
                <w:b/>
                <w:bCs/>
                <w:sz w:val="18"/>
                <w:szCs w:val="18"/>
              </w:rPr>
            </w:pPr>
          </w:p>
        </w:tc>
        <w:tc>
          <w:tcPr>
            <w:tcW w:w="851" w:type="dxa"/>
            <w:shd w:val="clear" w:color="auto" w:fill="D9F5FF"/>
            <w:vAlign w:val="center"/>
          </w:tcPr>
          <w:p w14:paraId="01988AE5" w14:textId="77777777" w:rsidR="0026385B" w:rsidRPr="00234E99" w:rsidRDefault="0026385B" w:rsidP="00C83CCB">
            <w:pPr>
              <w:jc w:val="right"/>
              <w:rPr>
                <w:sz w:val="18"/>
                <w:szCs w:val="18"/>
              </w:rPr>
            </w:pPr>
            <w:r>
              <w:rPr>
                <w:sz w:val="18"/>
                <w:szCs w:val="18"/>
              </w:rPr>
              <w:t xml:space="preserve">100 </w:t>
            </w:r>
            <w:r w:rsidRPr="00234E99">
              <w:rPr>
                <w:sz w:val="18"/>
                <w:szCs w:val="18"/>
              </w:rPr>
              <w:t>%</w:t>
            </w:r>
          </w:p>
        </w:tc>
        <w:tc>
          <w:tcPr>
            <w:tcW w:w="1984" w:type="dxa"/>
            <w:shd w:val="clear" w:color="auto" w:fill="D9F5FF"/>
            <w:vAlign w:val="center"/>
          </w:tcPr>
          <w:p w14:paraId="541530EE" w14:textId="77777777" w:rsidR="0026385B" w:rsidRPr="00B92708" w:rsidRDefault="0026385B" w:rsidP="00C83CCB">
            <w:pPr>
              <w:jc w:val="left"/>
              <w:rPr>
                <w:b/>
                <w:bCs/>
                <w:sz w:val="18"/>
                <w:szCs w:val="18"/>
              </w:rPr>
            </w:pPr>
          </w:p>
        </w:tc>
      </w:tr>
    </w:tbl>
    <w:p w14:paraId="2C3FDE9F" w14:textId="77777777" w:rsidR="0026385B" w:rsidRDefault="0026385B" w:rsidP="0026385B">
      <w:r>
        <w:t>(1) Pourcentage de l’élément de mission par rapport à la rémunération. Ce pourcentage est donné à titre indicatif.</w:t>
      </w:r>
    </w:p>
    <w:p w14:paraId="0CA03809" w14:textId="77777777" w:rsidR="0026385B" w:rsidRDefault="0026385B" w:rsidP="0026385B">
      <w:r>
        <w:t>(2) Information donnée à titre indicatif</w:t>
      </w:r>
    </w:p>
    <w:p w14:paraId="0129F0CE" w14:textId="77777777" w:rsidR="00C53019" w:rsidRDefault="00C53019" w:rsidP="0026385B"/>
    <w:p w14:paraId="61C787F5" w14:textId="77777777" w:rsidR="00C53019" w:rsidRDefault="00C53019" w:rsidP="0026385B"/>
    <w:p w14:paraId="28943498" w14:textId="77777777" w:rsidR="00C53019" w:rsidRDefault="00C53019" w:rsidP="0026385B"/>
    <w:p w14:paraId="41E9CD5F" w14:textId="77777777" w:rsidR="00C53019" w:rsidRDefault="00C53019" w:rsidP="0026385B"/>
    <w:p w14:paraId="48A4A6EE" w14:textId="77777777" w:rsidR="00C53019" w:rsidRDefault="00C53019" w:rsidP="0026385B"/>
    <w:p w14:paraId="1EE2DFA4" w14:textId="77777777" w:rsidR="00C53019" w:rsidRDefault="00C53019" w:rsidP="0026385B"/>
    <w:p w14:paraId="23406639" w14:textId="77777777" w:rsidR="00C53019" w:rsidRDefault="00C53019" w:rsidP="0026385B"/>
    <w:p w14:paraId="6BBB05CC" w14:textId="77777777" w:rsidR="00C53019" w:rsidRDefault="00C53019" w:rsidP="0026385B"/>
    <w:p w14:paraId="532C9C50" w14:textId="77777777" w:rsidR="00C53019" w:rsidRDefault="00C53019" w:rsidP="0026385B"/>
    <w:p w14:paraId="435F9E3C" w14:textId="77777777" w:rsidR="00C53019" w:rsidRDefault="00C53019" w:rsidP="0026385B"/>
    <w:p w14:paraId="120D4CFD" w14:textId="77777777" w:rsidR="00C53019" w:rsidRDefault="00C53019" w:rsidP="0026385B"/>
    <w:p w14:paraId="294C4CEF" w14:textId="77777777" w:rsidR="00C53019" w:rsidRPr="00120781" w:rsidRDefault="00C53019" w:rsidP="0026385B">
      <w:pPr>
        <w:sectPr w:rsidR="00C53019" w:rsidRPr="00120781" w:rsidSect="0026385B">
          <w:pgSz w:w="11906" w:h="16838"/>
          <w:pgMar w:top="1134" w:right="1134" w:bottom="1134" w:left="1134" w:header="708" w:footer="708" w:gutter="0"/>
          <w:cols w:space="708"/>
          <w:docGrid w:linePitch="360"/>
        </w:sectPr>
      </w:pPr>
    </w:p>
    <w:tbl>
      <w:tblPr>
        <w:tblStyle w:val="Grilledutableau"/>
        <w:tblW w:w="10191" w:type="dxa"/>
        <w:jc w:val="center"/>
        <w:tblLook w:val="04A0" w:firstRow="1" w:lastRow="0" w:firstColumn="1" w:lastColumn="0" w:noHBand="0" w:noVBand="1"/>
      </w:tblPr>
      <w:tblGrid>
        <w:gridCol w:w="10191"/>
      </w:tblGrid>
      <w:tr w:rsidR="00246A2A" w:rsidRPr="00B92708" w14:paraId="34E440F0" w14:textId="77777777" w:rsidTr="001630F7">
        <w:trPr>
          <w:trHeight w:val="624"/>
          <w:jc w:val="center"/>
        </w:trPr>
        <w:tc>
          <w:tcPr>
            <w:tcW w:w="10191" w:type="dxa"/>
            <w:tcBorders>
              <w:top w:val="double" w:sz="4" w:space="0" w:color="auto"/>
              <w:left w:val="double" w:sz="4" w:space="0" w:color="auto"/>
              <w:bottom w:val="double" w:sz="4" w:space="0" w:color="auto"/>
              <w:right w:val="double" w:sz="4" w:space="0" w:color="auto"/>
            </w:tcBorders>
            <w:shd w:val="clear" w:color="auto" w:fill="D9F5FF"/>
            <w:vAlign w:val="center"/>
          </w:tcPr>
          <w:p w14:paraId="05DAC5D5" w14:textId="3D04B585" w:rsidR="00246A2A" w:rsidRPr="00B92708" w:rsidRDefault="00246A2A" w:rsidP="001630F7">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PHASE ET PAR CO-TRAITANT</w:t>
            </w:r>
          </w:p>
        </w:tc>
      </w:tr>
    </w:tbl>
    <w:p w14:paraId="767B7128" w14:textId="77777777" w:rsidR="00B30BA9" w:rsidRDefault="00B30BA9" w:rsidP="00B30BA9">
      <w:pPr>
        <w:jc w:val="center"/>
        <w:rPr>
          <w:b/>
          <w:bCs/>
          <w:sz w:val="28"/>
          <w:szCs w:val="32"/>
        </w:rPr>
      </w:pPr>
    </w:p>
    <w:tbl>
      <w:tblPr>
        <w:tblStyle w:val="Grilledutableau"/>
        <w:tblW w:w="9628" w:type="dxa"/>
        <w:jc w:val="center"/>
        <w:tblLook w:val="04A0" w:firstRow="1" w:lastRow="0" w:firstColumn="1" w:lastColumn="0" w:noHBand="0" w:noVBand="1"/>
      </w:tblPr>
      <w:tblGrid>
        <w:gridCol w:w="4174"/>
        <w:gridCol w:w="1271"/>
        <w:gridCol w:w="1440"/>
        <w:gridCol w:w="1385"/>
        <w:gridCol w:w="1358"/>
      </w:tblGrid>
      <w:tr w:rsidR="00246A2A" w:rsidRPr="00B92708" w14:paraId="1915C483" w14:textId="21C82F18" w:rsidTr="00246A2A">
        <w:trPr>
          <w:jc w:val="center"/>
        </w:trPr>
        <w:tc>
          <w:tcPr>
            <w:tcW w:w="4174" w:type="dxa"/>
            <w:tcBorders>
              <w:top w:val="single" w:sz="4" w:space="0" w:color="auto"/>
            </w:tcBorders>
            <w:shd w:val="clear" w:color="auto" w:fill="00B0F0"/>
            <w:vAlign w:val="center"/>
          </w:tcPr>
          <w:p w14:paraId="3C3499AE" w14:textId="77777777" w:rsidR="00246A2A" w:rsidRPr="00234E99" w:rsidRDefault="00246A2A" w:rsidP="001630F7">
            <w:pPr>
              <w:jc w:val="center"/>
              <w:rPr>
                <w:b/>
                <w:bCs/>
                <w:sz w:val="22"/>
              </w:rPr>
            </w:pPr>
            <w:r w:rsidRPr="00234E99">
              <w:rPr>
                <w:b/>
                <w:bCs/>
                <w:sz w:val="22"/>
              </w:rPr>
              <w:t>Elément de mission</w:t>
            </w:r>
          </w:p>
        </w:tc>
        <w:tc>
          <w:tcPr>
            <w:tcW w:w="1271" w:type="dxa"/>
            <w:tcBorders>
              <w:top w:val="single" w:sz="4" w:space="0" w:color="auto"/>
              <w:bottom w:val="single" w:sz="4" w:space="0" w:color="auto"/>
            </w:tcBorders>
            <w:shd w:val="clear" w:color="auto" w:fill="00B0F0"/>
            <w:vAlign w:val="center"/>
          </w:tcPr>
          <w:p w14:paraId="48F878AF" w14:textId="77777777" w:rsidR="00246A2A" w:rsidRPr="00234E99" w:rsidRDefault="00246A2A" w:rsidP="001630F7">
            <w:pPr>
              <w:jc w:val="center"/>
              <w:rPr>
                <w:b/>
                <w:bCs/>
                <w:sz w:val="22"/>
              </w:rPr>
            </w:pPr>
            <w:r w:rsidRPr="00234E99">
              <w:rPr>
                <w:b/>
                <w:bCs/>
                <w:sz w:val="22"/>
              </w:rPr>
              <w:t>Montant € hors TVA</w:t>
            </w:r>
          </w:p>
        </w:tc>
        <w:tc>
          <w:tcPr>
            <w:tcW w:w="1440" w:type="dxa"/>
            <w:tcBorders>
              <w:top w:val="single" w:sz="4" w:space="0" w:color="auto"/>
              <w:bottom w:val="single" w:sz="4" w:space="0" w:color="auto"/>
            </w:tcBorders>
            <w:shd w:val="clear" w:color="auto" w:fill="00B0F0"/>
            <w:vAlign w:val="center"/>
          </w:tcPr>
          <w:p w14:paraId="7F3AAE8F" w14:textId="4B0BBCFA" w:rsidR="00246A2A" w:rsidRPr="00234E99" w:rsidRDefault="00246A2A" w:rsidP="001630F7">
            <w:pPr>
              <w:jc w:val="center"/>
              <w:rPr>
                <w:b/>
                <w:bCs/>
                <w:sz w:val="22"/>
              </w:rPr>
            </w:pPr>
            <w:r>
              <w:rPr>
                <w:b/>
                <w:bCs/>
                <w:sz w:val="22"/>
              </w:rPr>
              <w:t>Mandataire</w:t>
            </w:r>
          </w:p>
        </w:tc>
        <w:tc>
          <w:tcPr>
            <w:tcW w:w="1385" w:type="dxa"/>
            <w:tcBorders>
              <w:top w:val="single" w:sz="4" w:space="0" w:color="auto"/>
              <w:bottom w:val="single" w:sz="4" w:space="0" w:color="auto"/>
            </w:tcBorders>
            <w:shd w:val="clear" w:color="auto" w:fill="00B0F0"/>
          </w:tcPr>
          <w:p w14:paraId="4159A739" w14:textId="41C87D37" w:rsidR="00246A2A" w:rsidRDefault="00246A2A" w:rsidP="001630F7">
            <w:pPr>
              <w:jc w:val="center"/>
              <w:rPr>
                <w:b/>
                <w:bCs/>
                <w:sz w:val="22"/>
              </w:rPr>
            </w:pPr>
            <w:r>
              <w:rPr>
                <w:b/>
                <w:bCs/>
                <w:sz w:val="22"/>
              </w:rPr>
              <w:t>Co-traitant 1</w:t>
            </w:r>
          </w:p>
        </w:tc>
        <w:tc>
          <w:tcPr>
            <w:tcW w:w="1358" w:type="dxa"/>
            <w:tcBorders>
              <w:top w:val="single" w:sz="4" w:space="0" w:color="auto"/>
              <w:bottom w:val="single" w:sz="4" w:space="0" w:color="auto"/>
            </w:tcBorders>
            <w:shd w:val="clear" w:color="auto" w:fill="00B0F0"/>
          </w:tcPr>
          <w:p w14:paraId="17C36EA2" w14:textId="2C3948CC" w:rsidR="00246A2A" w:rsidRDefault="00246A2A" w:rsidP="001630F7">
            <w:pPr>
              <w:jc w:val="center"/>
              <w:rPr>
                <w:b/>
                <w:bCs/>
                <w:sz w:val="22"/>
              </w:rPr>
            </w:pPr>
            <w:r>
              <w:rPr>
                <w:b/>
                <w:bCs/>
                <w:sz w:val="22"/>
              </w:rPr>
              <w:t>Co-traitant 2</w:t>
            </w:r>
          </w:p>
        </w:tc>
      </w:tr>
      <w:tr w:rsidR="00246A2A" w:rsidRPr="00B92708" w14:paraId="449F036D" w14:textId="77777777" w:rsidTr="00246A2A">
        <w:trPr>
          <w:jc w:val="center"/>
        </w:trPr>
        <w:tc>
          <w:tcPr>
            <w:tcW w:w="4174" w:type="dxa"/>
            <w:tcBorders>
              <w:bottom w:val="nil"/>
            </w:tcBorders>
            <w:vAlign w:val="center"/>
          </w:tcPr>
          <w:p w14:paraId="76B9D0A9" w14:textId="4F34AC2A" w:rsidR="00246A2A" w:rsidRDefault="00246A2A" w:rsidP="001630F7">
            <w:pPr>
              <w:jc w:val="left"/>
              <w:rPr>
                <w:sz w:val="18"/>
                <w:szCs w:val="18"/>
              </w:rPr>
            </w:pPr>
            <w:r w:rsidRPr="005954B2">
              <w:rPr>
                <w:b/>
                <w:bCs/>
                <w:szCs w:val="20"/>
              </w:rPr>
              <w:t>Tranche ferme</w:t>
            </w:r>
          </w:p>
        </w:tc>
        <w:tc>
          <w:tcPr>
            <w:tcW w:w="1271" w:type="dxa"/>
            <w:vAlign w:val="center"/>
          </w:tcPr>
          <w:p w14:paraId="5186EB77" w14:textId="77777777" w:rsidR="00246A2A" w:rsidRPr="00B92708" w:rsidRDefault="00246A2A" w:rsidP="001630F7">
            <w:pPr>
              <w:jc w:val="left"/>
              <w:rPr>
                <w:sz w:val="18"/>
                <w:szCs w:val="18"/>
              </w:rPr>
            </w:pPr>
          </w:p>
        </w:tc>
        <w:tc>
          <w:tcPr>
            <w:tcW w:w="1440" w:type="dxa"/>
            <w:vAlign w:val="center"/>
          </w:tcPr>
          <w:p w14:paraId="400408AD" w14:textId="77777777" w:rsidR="00246A2A" w:rsidRPr="00234E99" w:rsidRDefault="00246A2A" w:rsidP="001630F7">
            <w:pPr>
              <w:jc w:val="right"/>
              <w:rPr>
                <w:sz w:val="18"/>
                <w:szCs w:val="18"/>
              </w:rPr>
            </w:pPr>
          </w:p>
        </w:tc>
        <w:tc>
          <w:tcPr>
            <w:tcW w:w="1385" w:type="dxa"/>
          </w:tcPr>
          <w:p w14:paraId="75CDA385" w14:textId="77777777" w:rsidR="00246A2A" w:rsidRPr="00234E99" w:rsidRDefault="00246A2A" w:rsidP="001630F7">
            <w:pPr>
              <w:jc w:val="right"/>
              <w:rPr>
                <w:sz w:val="18"/>
                <w:szCs w:val="18"/>
              </w:rPr>
            </w:pPr>
          </w:p>
        </w:tc>
        <w:tc>
          <w:tcPr>
            <w:tcW w:w="1358" w:type="dxa"/>
          </w:tcPr>
          <w:p w14:paraId="6D071AE0" w14:textId="77777777" w:rsidR="00246A2A" w:rsidRPr="00234E99" w:rsidRDefault="00246A2A" w:rsidP="001630F7">
            <w:pPr>
              <w:jc w:val="right"/>
              <w:rPr>
                <w:sz w:val="18"/>
                <w:szCs w:val="18"/>
              </w:rPr>
            </w:pPr>
          </w:p>
        </w:tc>
      </w:tr>
      <w:tr w:rsidR="0026385B" w:rsidRPr="00B92708" w14:paraId="3966BF5B" w14:textId="3F77F832" w:rsidTr="0026385B">
        <w:trPr>
          <w:jc w:val="center"/>
        </w:trPr>
        <w:tc>
          <w:tcPr>
            <w:tcW w:w="9628" w:type="dxa"/>
            <w:gridSpan w:val="5"/>
            <w:tcBorders>
              <w:bottom w:val="nil"/>
            </w:tcBorders>
            <w:shd w:val="clear" w:color="auto" w:fill="DEEAF6" w:themeFill="accent5" w:themeFillTint="33"/>
            <w:vAlign w:val="center"/>
          </w:tcPr>
          <w:p w14:paraId="78796A9B" w14:textId="34B422CB" w:rsidR="0026385B" w:rsidRPr="00234E99" w:rsidRDefault="0026385B" w:rsidP="001630F7">
            <w:pPr>
              <w:jc w:val="right"/>
              <w:rPr>
                <w:sz w:val="18"/>
                <w:szCs w:val="18"/>
              </w:rPr>
            </w:pPr>
            <w:r>
              <w:rPr>
                <w:sz w:val="18"/>
                <w:szCs w:val="18"/>
              </w:rPr>
              <w:t>Audit Technique du bâtiment 1 et audit fonctionnel des bâtiments 1,2 et 3, à l’horizon 2027</w:t>
            </w:r>
          </w:p>
        </w:tc>
      </w:tr>
      <w:tr w:rsidR="00246A2A" w:rsidRPr="00B92708" w14:paraId="4FE5A16E" w14:textId="77777777" w:rsidTr="00246A2A">
        <w:trPr>
          <w:jc w:val="center"/>
        </w:trPr>
        <w:tc>
          <w:tcPr>
            <w:tcW w:w="4174" w:type="dxa"/>
            <w:tcBorders>
              <w:bottom w:val="nil"/>
            </w:tcBorders>
            <w:vAlign w:val="center"/>
          </w:tcPr>
          <w:p w14:paraId="6B01046D" w14:textId="2D8B75AD" w:rsidR="00246A2A" w:rsidRDefault="0026385B" w:rsidP="001630F7">
            <w:pPr>
              <w:jc w:val="left"/>
              <w:rPr>
                <w:sz w:val="18"/>
                <w:szCs w:val="18"/>
              </w:rPr>
            </w:pPr>
            <w:r>
              <w:rPr>
                <w:sz w:val="18"/>
                <w:szCs w:val="18"/>
              </w:rPr>
              <w:t>Audit Technique du bâtiment 1</w:t>
            </w:r>
          </w:p>
        </w:tc>
        <w:tc>
          <w:tcPr>
            <w:tcW w:w="1271" w:type="dxa"/>
            <w:vAlign w:val="center"/>
          </w:tcPr>
          <w:p w14:paraId="2113CADA" w14:textId="77777777" w:rsidR="00246A2A" w:rsidRPr="00B92708" w:rsidRDefault="00246A2A" w:rsidP="001630F7">
            <w:pPr>
              <w:jc w:val="left"/>
              <w:rPr>
                <w:sz w:val="18"/>
                <w:szCs w:val="18"/>
              </w:rPr>
            </w:pPr>
          </w:p>
        </w:tc>
        <w:tc>
          <w:tcPr>
            <w:tcW w:w="1440" w:type="dxa"/>
            <w:vAlign w:val="center"/>
          </w:tcPr>
          <w:p w14:paraId="0F59CD6A" w14:textId="77777777" w:rsidR="00246A2A" w:rsidRPr="00234E99" w:rsidRDefault="00246A2A" w:rsidP="001630F7">
            <w:pPr>
              <w:jc w:val="right"/>
              <w:rPr>
                <w:sz w:val="18"/>
                <w:szCs w:val="18"/>
              </w:rPr>
            </w:pPr>
          </w:p>
        </w:tc>
        <w:tc>
          <w:tcPr>
            <w:tcW w:w="1385" w:type="dxa"/>
          </w:tcPr>
          <w:p w14:paraId="032A022D" w14:textId="77777777" w:rsidR="00246A2A" w:rsidRPr="00234E99" w:rsidRDefault="00246A2A" w:rsidP="001630F7">
            <w:pPr>
              <w:jc w:val="right"/>
              <w:rPr>
                <w:sz w:val="18"/>
                <w:szCs w:val="18"/>
              </w:rPr>
            </w:pPr>
          </w:p>
        </w:tc>
        <w:tc>
          <w:tcPr>
            <w:tcW w:w="1358" w:type="dxa"/>
          </w:tcPr>
          <w:p w14:paraId="7DA22154" w14:textId="77777777" w:rsidR="00246A2A" w:rsidRPr="00234E99" w:rsidRDefault="00246A2A" w:rsidP="001630F7">
            <w:pPr>
              <w:jc w:val="right"/>
              <w:rPr>
                <w:sz w:val="18"/>
                <w:szCs w:val="18"/>
              </w:rPr>
            </w:pPr>
          </w:p>
        </w:tc>
      </w:tr>
      <w:tr w:rsidR="00246A2A" w:rsidRPr="00B92708" w14:paraId="37FCE788" w14:textId="64FBB158" w:rsidTr="00246A2A">
        <w:trPr>
          <w:jc w:val="center"/>
        </w:trPr>
        <w:tc>
          <w:tcPr>
            <w:tcW w:w="4174" w:type="dxa"/>
            <w:tcBorders>
              <w:bottom w:val="nil"/>
            </w:tcBorders>
            <w:vAlign w:val="center"/>
          </w:tcPr>
          <w:p w14:paraId="35C7CC6B" w14:textId="3ED4CF7D" w:rsidR="00246A2A" w:rsidRPr="00B92708" w:rsidRDefault="0026385B" w:rsidP="001630F7">
            <w:pPr>
              <w:jc w:val="left"/>
              <w:rPr>
                <w:sz w:val="18"/>
                <w:szCs w:val="18"/>
              </w:rPr>
            </w:pPr>
            <w:r>
              <w:rPr>
                <w:sz w:val="18"/>
                <w:szCs w:val="18"/>
              </w:rPr>
              <w:t>Audit fonctionnel des bâtiments 1,2 et 3</w:t>
            </w:r>
          </w:p>
        </w:tc>
        <w:tc>
          <w:tcPr>
            <w:tcW w:w="1271" w:type="dxa"/>
            <w:vAlign w:val="center"/>
          </w:tcPr>
          <w:p w14:paraId="4CF9EDDA" w14:textId="77777777" w:rsidR="00246A2A" w:rsidRPr="00B92708" w:rsidRDefault="00246A2A" w:rsidP="001630F7">
            <w:pPr>
              <w:jc w:val="left"/>
              <w:rPr>
                <w:sz w:val="18"/>
                <w:szCs w:val="18"/>
              </w:rPr>
            </w:pPr>
          </w:p>
        </w:tc>
        <w:tc>
          <w:tcPr>
            <w:tcW w:w="1440" w:type="dxa"/>
            <w:vAlign w:val="center"/>
          </w:tcPr>
          <w:p w14:paraId="2B269AE4" w14:textId="4DBFE175" w:rsidR="00246A2A" w:rsidRPr="00234E99" w:rsidRDefault="00246A2A" w:rsidP="001630F7">
            <w:pPr>
              <w:jc w:val="right"/>
              <w:rPr>
                <w:sz w:val="18"/>
                <w:szCs w:val="18"/>
              </w:rPr>
            </w:pPr>
          </w:p>
        </w:tc>
        <w:tc>
          <w:tcPr>
            <w:tcW w:w="1385" w:type="dxa"/>
          </w:tcPr>
          <w:p w14:paraId="214A8741" w14:textId="77777777" w:rsidR="00246A2A" w:rsidRPr="00234E99" w:rsidRDefault="00246A2A" w:rsidP="001630F7">
            <w:pPr>
              <w:jc w:val="right"/>
              <w:rPr>
                <w:sz w:val="18"/>
                <w:szCs w:val="18"/>
              </w:rPr>
            </w:pPr>
          </w:p>
        </w:tc>
        <w:tc>
          <w:tcPr>
            <w:tcW w:w="1358" w:type="dxa"/>
          </w:tcPr>
          <w:p w14:paraId="26CF72AF" w14:textId="77777777" w:rsidR="00246A2A" w:rsidRPr="00234E99" w:rsidRDefault="00246A2A" w:rsidP="001630F7">
            <w:pPr>
              <w:jc w:val="right"/>
              <w:rPr>
                <w:sz w:val="18"/>
                <w:szCs w:val="18"/>
              </w:rPr>
            </w:pPr>
          </w:p>
        </w:tc>
      </w:tr>
      <w:tr w:rsidR="00246A2A" w:rsidRPr="00B92708" w14:paraId="20E3453C" w14:textId="14B81244" w:rsidTr="00246A2A">
        <w:trPr>
          <w:trHeight w:val="340"/>
          <w:jc w:val="center"/>
        </w:trPr>
        <w:tc>
          <w:tcPr>
            <w:tcW w:w="4174" w:type="dxa"/>
            <w:shd w:val="clear" w:color="auto" w:fill="D9F5FF"/>
            <w:vAlign w:val="center"/>
          </w:tcPr>
          <w:p w14:paraId="19099AAE" w14:textId="77777777" w:rsidR="00246A2A" w:rsidRPr="00B92708" w:rsidRDefault="00246A2A" w:rsidP="001630F7">
            <w:pPr>
              <w:jc w:val="right"/>
              <w:rPr>
                <w:b/>
                <w:bCs/>
                <w:sz w:val="18"/>
                <w:szCs w:val="18"/>
              </w:rPr>
            </w:pPr>
            <w:r w:rsidRPr="005954B2">
              <w:rPr>
                <w:b/>
                <w:bCs/>
                <w:szCs w:val="20"/>
              </w:rPr>
              <w:t>Sous-total TF</w:t>
            </w:r>
          </w:p>
        </w:tc>
        <w:tc>
          <w:tcPr>
            <w:tcW w:w="1271" w:type="dxa"/>
            <w:shd w:val="clear" w:color="auto" w:fill="D9F5FF"/>
            <w:vAlign w:val="center"/>
          </w:tcPr>
          <w:p w14:paraId="207FBDEF" w14:textId="77777777" w:rsidR="00246A2A" w:rsidRPr="00B92708" w:rsidRDefault="00246A2A" w:rsidP="001630F7">
            <w:pPr>
              <w:jc w:val="left"/>
              <w:rPr>
                <w:b/>
                <w:bCs/>
                <w:sz w:val="18"/>
                <w:szCs w:val="18"/>
              </w:rPr>
            </w:pPr>
          </w:p>
        </w:tc>
        <w:tc>
          <w:tcPr>
            <w:tcW w:w="1440" w:type="dxa"/>
            <w:shd w:val="clear" w:color="auto" w:fill="D9F5FF"/>
            <w:vAlign w:val="center"/>
          </w:tcPr>
          <w:p w14:paraId="5FA6408E" w14:textId="253087E1" w:rsidR="00246A2A" w:rsidRPr="00234E99" w:rsidRDefault="00246A2A" w:rsidP="001630F7">
            <w:pPr>
              <w:jc w:val="right"/>
              <w:rPr>
                <w:sz w:val="18"/>
                <w:szCs w:val="18"/>
              </w:rPr>
            </w:pPr>
          </w:p>
        </w:tc>
        <w:tc>
          <w:tcPr>
            <w:tcW w:w="1385" w:type="dxa"/>
            <w:shd w:val="clear" w:color="auto" w:fill="D9F5FF"/>
          </w:tcPr>
          <w:p w14:paraId="1F7CB537" w14:textId="77777777" w:rsidR="00246A2A" w:rsidRPr="00234E99" w:rsidRDefault="00246A2A" w:rsidP="001630F7">
            <w:pPr>
              <w:jc w:val="right"/>
              <w:rPr>
                <w:sz w:val="18"/>
                <w:szCs w:val="18"/>
              </w:rPr>
            </w:pPr>
          </w:p>
        </w:tc>
        <w:tc>
          <w:tcPr>
            <w:tcW w:w="1358" w:type="dxa"/>
            <w:shd w:val="clear" w:color="auto" w:fill="D9F5FF"/>
          </w:tcPr>
          <w:p w14:paraId="74A177EB" w14:textId="77777777" w:rsidR="00246A2A" w:rsidRPr="00234E99" w:rsidRDefault="00246A2A" w:rsidP="001630F7">
            <w:pPr>
              <w:jc w:val="right"/>
              <w:rPr>
                <w:sz w:val="18"/>
                <w:szCs w:val="18"/>
              </w:rPr>
            </w:pPr>
          </w:p>
        </w:tc>
      </w:tr>
      <w:tr w:rsidR="0026385B" w:rsidRPr="00B92708" w14:paraId="2D4C3336" w14:textId="77777777" w:rsidTr="0026385B">
        <w:trPr>
          <w:trHeight w:val="340"/>
          <w:jc w:val="center"/>
        </w:trPr>
        <w:tc>
          <w:tcPr>
            <w:tcW w:w="9628" w:type="dxa"/>
            <w:gridSpan w:val="5"/>
            <w:shd w:val="clear" w:color="auto" w:fill="DEEAF6" w:themeFill="accent5" w:themeFillTint="33"/>
            <w:vAlign w:val="center"/>
          </w:tcPr>
          <w:p w14:paraId="4C1DC645" w14:textId="12F553A9" w:rsidR="0026385B" w:rsidRPr="00234E99" w:rsidRDefault="0026385B" w:rsidP="001630F7">
            <w:pPr>
              <w:jc w:val="right"/>
              <w:rPr>
                <w:sz w:val="18"/>
                <w:szCs w:val="18"/>
              </w:rPr>
            </w:pPr>
            <w:r w:rsidRPr="005954B2">
              <w:rPr>
                <w:b/>
                <w:bCs/>
                <w:szCs w:val="20"/>
              </w:rPr>
              <w:t>Tranche optionnelle 1</w:t>
            </w:r>
            <w:r>
              <w:rPr>
                <w:b/>
                <w:bCs/>
                <w:szCs w:val="20"/>
              </w:rPr>
              <w:t xml:space="preserve"> - </w:t>
            </w:r>
            <w:r>
              <w:rPr>
                <w:sz w:val="18"/>
                <w:szCs w:val="18"/>
              </w:rPr>
              <w:t>Etude de scénario  avec prise en compte des besoins nouveaux pour le bâtiment 1 uniquement et rédaction du programme correspondant sur la base d’un scenario 2 validé</w:t>
            </w:r>
          </w:p>
        </w:tc>
      </w:tr>
      <w:tr w:rsidR="00246A2A" w:rsidRPr="00B92708" w14:paraId="7A6F251A" w14:textId="71825B91" w:rsidTr="00246A2A">
        <w:trPr>
          <w:trHeight w:val="340"/>
          <w:jc w:val="center"/>
        </w:trPr>
        <w:tc>
          <w:tcPr>
            <w:tcW w:w="4174" w:type="dxa"/>
            <w:vAlign w:val="center"/>
          </w:tcPr>
          <w:p w14:paraId="79779C3E" w14:textId="7116163A" w:rsidR="00246A2A" w:rsidRPr="00B92708" w:rsidRDefault="0026385B" w:rsidP="001630F7">
            <w:pPr>
              <w:jc w:val="left"/>
              <w:rPr>
                <w:b/>
                <w:bCs/>
                <w:sz w:val="18"/>
                <w:szCs w:val="18"/>
              </w:rPr>
            </w:pPr>
            <w:r>
              <w:rPr>
                <w:sz w:val="18"/>
                <w:szCs w:val="18"/>
              </w:rPr>
              <w:t>Etude d’un scénario 1 avec prise en compte des besoins nouveaux pour le bâtiment 1</w:t>
            </w:r>
          </w:p>
        </w:tc>
        <w:tc>
          <w:tcPr>
            <w:tcW w:w="1271" w:type="dxa"/>
            <w:vAlign w:val="center"/>
          </w:tcPr>
          <w:p w14:paraId="7CB1EC75" w14:textId="77777777" w:rsidR="00246A2A" w:rsidRPr="00B92708" w:rsidRDefault="00246A2A" w:rsidP="001630F7">
            <w:pPr>
              <w:jc w:val="left"/>
              <w:rPr>
                <w:b/>
                <w:bCs/>
                <w:sz w:val="18"/>
                <w:szCs w:val="18"/>
              </w:rPr>
            </w:pPr>
          </w:p>
        </w:tc>
        <w:tc>
          <w:tcPr>
            <w:tcW w:w="1440" w:type="dxa"/>
            <w:vAlign w:val="center"/>
          </w:tcPr>
          <w:p w14:paraId="50C9411C" w14:textId="51D97A42" w:rsidR="00246A2A" w:rsidRPr="00234E99" w:rsidRDefault="00246A2A" w:rsidP="001630F7">
            <w:pPr>
              <w:jc w:val="right"/>
              <w:rPr>
                <w:sz w:val="18"/>
                <w:szCs w:val="18"/>
              </w:rPr>
            </w:pPr>
          </w:p>
        </w:tc>
        <w:tc>
          <w:tcPr>
            <w:tcW w:w="1385" w:type="dxa"/>
          </w:tcPr>
          <w:p w14:paraId="67215519" w14:textId="77777777" w:rsidR="00246A2A" w:rsidRPr="00234E99" w:rsidRDefault="00246A2A" w:rsidP="001630F7">
            <w:pPr>
              <w:jc w:val="right"/>
              <w:rPr>
                <w:sz w:val="18"/>
                <w:szCs w:val="18"/>
              </w:rPr>
            </w:pPr>
          </w:p>
        </w:tc>
        <w:tc>
          <w:tcPr>
            <w:tcW w:w="1358" w:type="dxa"/>
          </w:tcPr>
          <w:p w14:paraId="30FFCAC7" w14:textId="77777777" w:rsidR="00246A2A" w:rsidRPr="00234E99" w:rsidRDefault="00246A2A" w:rsidP="001630F7">
            <w:pPr>
              <w:jc w:val="right"/>
              <w:rPr>
                <w:sz w:val="18"/>
                <w:szCs w:val="18"/>
              </w:rPr>
            </w:pPr>
          </w:p>
        </w:tc>
      </w:tr>
      <w:tr w:rsidR="00246A2A" w:rsidRPr="00B92708" w14:paraId="59974F4D" w14:textId="60130CEE" w:rsidTr="00246A2A">
        <w:trPr>
          <w:trHeight w:val="340"/>
          <w:jc w:val="center"/>
        </w:trPr>
        <w:tc>
          <w:tcPr>
            <w:tcW w:w="4174" w:type="dxa"/>
            <w:vAlign w:val="center"/>
          </w:tcPr>
          <w:p w14:paraId="14EF5B4C" w14:textId="6FE06CC2" w:rsidR="00246A2A" w:rsidRPr="00B92708" w:rsidRDefault="0026385B" w:rsidP="001630F7">
            <w:pPr>
              <w:jc w:val="left"/>
              <w:rPr>
                <w:b/>
                <w:bCs/>
                <w:sz w:val="18"/>
                <w:szCs w:val="18"/>
              </w:rPr>
            </w:pPr>
            <w:r>
              <w:rPr>
                <w:sz w:val="18"/>
                <w:szCs w:val="18"/>
              </w:rPr>
              <w:t>Etablissement du scénario 2</w:t>
            </w:r>
          </w:p>
        </w:tc>
        <w:tc>
          <w:tcPr>
            <w:tcW w:w="1271" w:type="dxa"/>
            <w:vAlign w:val="center"/>
          </w:tcPr>
          <w:p w14:paraId="3D8E2809" w14:textId="77777777" w:rsidR="00246A2A" w:rsidRPr="00B92708" w:rsidRDefault="00246A2A" w:rsidP="001630F7">
            <w:pPr>
              <w:jc w:val="left"/>
              <w:rPr>
                <w:b/>
                <w:bCs/>
                <w:sz w:val="18"/>
                <w:szCs w:val="18"/>
              </w:rPr>
            </w:pPr>
          </w:p>
        </w:tc>
        <w:tc>
          <w:tcPr>
            <w:tcW w:w="1440" w:type="dxa"/>
            <w:vAlign w:val="center"/>
          </w:tcPr>
          <w:p w14:paraId="11A2A84E" w14:textId="1F3426AC" w:rsidR="00246A2A" w:rsidRPr="00234E99" w:rsidRDefault="00246A2A" w:rsidP="001630F7">
            <w:pPr>
              <w:jc w:val="right"/>
              <w:rPr>
                <w:sz w:val="18"/>
                <w:szCs w:val="18"/>
              </w:rPr>
            </w:pPr>
          </w:p>
        </w:tc>
        <w:tc>
          <w:tcPr>
            <w:tcW w:w="1385" w:type="dxa"/>
          </w:tcPr>
          <w:p w14:paraId="6BCD29B1" w14:textId="77777777" w:rsidR="00246A2A" w:rsidRPr="00234E99" w:rsidRDefault="00246A2A" w:rsidP="001630F7">
            <w:pPr>
              <w:jc w:val="right"/>
              <w:rPr>
                <w:sz w:val="18"/>
                <w:szCs w:val="18"/>
              </w:rPr>
            </w:pPr>
          </w:p>
        </w:tc>
        <w:tc>
          <w:tcPr>
            <w:tcW w:w="1358" w:type="dxa"/>
          </w:tcPr>
          <w:p w14:paraId="55E40217" w14:textId="77777777" w:rsidR="00246A2A" w:rsidRPr="00234E99" w:rsidRDefault="00246A2A" w:rsidP="001630F7">
            <w:pPr>
              <w:jc w:val="right"/>
              <w:rPr>
                <w:sz w:val="18"/>
                <w:szCs w:val="18"/>
              </w:rPr>
            </w:pPr>
          </w:p>
        </w:tc>
      </w:tr>
      <w:tr w:rsidR="00246A2A" w:rsidRPr="00B92708" w14:paraId="75A89F27" w14:textId="27312152" w:rsidTr="00246A2A">
        <w:trPr>
          <w:trHeight w:val="340"/>
          <w:jc w:val="center"/>
        </w:trPr>
        <w:tc>
          <w:tcPr>
            <w:tcW w:w="4174" w:type="dxa"/>
            <w:vAlign w:val="center"/>
          </w:tcPr>
          <w:p w14:paraId="1CCA2041" w14:textId="003C7146" w:rsidR="00246A2A" w:rsidRPr="00B92708" w:rsidRDefault="0026385B" w:rsidP="001630F7">
            <w:pPr>
              <w:jc w:val="left"/>
              <w:rPr>
                <w:b/>
                <w:bCs/>
                <w:sz w:val="18"/>
                <w:szCs w:val="18"/>
              </w:rPr>
            </w:pPr>
            <w:r>
              <w:rPr>
                <w:sz w:val="18"/>
                <w:szCs w:val="18"/>
              </w:rPr>
              <w:t>rédaction du programme correspondant sur la base d’un scenario 2 validé</w:t>
            </w:r>
          </w:p>
        </w:tc>
        <w:tc>
          <w:tcPr>
            <w:tcW w:w="1271" w:type="dxa"/>
            <w:vAlign w:val="center"/>
          </w:tcPr>
          <w:p w14:paraId="11442AF1" w14:textId="77777777" w:rsidR="00246A2A" w:rsidRPr="00B92708" w:rsidRDefault="00246A2A" w:rsidP="001630F7">
            <w:pPr>
              <w:jc w:val="left"/>
              <w:rPr>
                <w:b/>
                <w:bCs/>
                <w:sz w:val="18"/>
                <w:szCs w:val="18"/>
              </w:rPr>
            </w:pPr>
          </w:p>
        </w:tc>
        <w:tc>
          <w:tcPr>
            <w:tcW w:w="1440" w:type="dxa"/>
            <w:vAlign w:val="center"/>
          </w:tcPr>
          <w:p w14:paraId="7F302468" w14:textId="2EBC4F28" w:rsidR="00246A2A" w:rsidRPr="00234E99" w:rsidRDefault="00246A2A" w:rsidP="001630F7">
            <w:pPr>
              <w:jc w:val="right"/>
              <w:rPr>
                <w:sz w:val="18"/>
                <w:szCs w:val="18"/>
              </w:rPr>
            </w:pPr>
          </w:p>
        </w:tc>
        <w:tc>
          <w:tcPr>
            <w:tcW w:w="1385" w:type="dxa"/>
          </w:tcPr>
          <w:p w14:paraId="043C3958" w14:textId="77777777" w:rsidR="00246A2A" w:rsidRPr="00234E99" w:rsidRDefault="00246A2A" w:rsidP="001630F7">
            <w:pPr>
              <w:jc w:val="right"/>
              <w:rPr>
                <w:sz w:val="18"/>
                <w:szCs w:val="18"/>
              </w:rPr>
            </w:pPr>
          </w:p>
        </w:tc>
        <w:tc>
          <w:tcPr>
            <w:tcW w:w="1358" w:type="dxa"/>
          </w:tcPr>
          <w:p w14:paraId="22D80F06" w14:textId="77777777" w:rsidR="00246A2A" w:rsidRPr="00234E99" w:rsidRDefault="00246A2A" w:rsidP="001630F7">
            <w:pPr>
              <w:jc w:val="right"/>
              <w:rPr>
                <w:sz w:val="18"/>
                <w:szCs w:val="18"/>
              </w:rPr>
            </w:pPr>
          </w:p>
        </w:tc>
      </w:tr>
      <w:tr w:rsidR="00246A2A" w:rsidRPr="00B92708" w14:paraId="7337BC51" w14:textId="47890718" w:rsidTr="00246A2A">
        <w:trPr>
          <w:trHeight w:val="340"/>
          <w:jc w:val="center"/>
        </w:trPr>
        <w:tc>
          <w:tcPr>
            <w:tcW w:w="4174" w:type="dxa"/>
            <w:shd w:val="clear" w:color="auto" w:fill="D9F5FF"/>
            <w:vAlign w:val="center"/>
          </w:tcPr>
          <w:p w14:paraId="4B247F82" w14:textId="77777777" w:rsidR="00246A2A" w:rsidRPr="005954B2" w:rsidRDefault="00246A2A" w:rsidP="001630F7">
            <w:pPr>
              <w:jc w:val="right"/>
              <w:rPr>
                <w:b/>
                <w:bCs/>
                <w:szCs w:val="20"/>
              </w:rPr>
            </w:pPr>
            <w:r w:rsidRPr="005954B2">
              <w:rPr>
                <w:b/>
                <w:bCs/>
                <w:szCs w:val="20"/>
              </w:rPr>
              <w:t>Sous-total TO1</w:t>
            </w:r>
          </w:p>
        </w:tc>
        <w:tc>
          <w:tcPr>
            <w:tcW w:w="1271" w:type="dxa"/>
            <w:shd w:val="clear" w:color="auto" w:fill="D9F5FF"/>
            <w:vAlign w:val="center"/>
          </w:tcPr>
          <w:p w14:paraId="523C724C" w14:textId="77777777" w:rsidR="00246A2A" w:rsidRPr="00B92708" w:rsidRDefault="00246A2A" w:rsidP="001630F7">
            <w:pPr>
              <w:jc w:val="right"/>
              <w:rPr>
                <w:b/>
                <w:bCs/>
                <w:sz w:val="18"/>
                <w:szCs w:val="18"/>
              </w:rPr>
            </w:pPr>
          </w:p>
        </w:tc>
        <w:tc>
          <w:tcPr>
            <w:tcW w:w="1440" w:type="dxa"/>
            <w:shd w:val="clear" w:color="auto" w:fill="D9F5FF"/>
            <w:vAlign w:val="center"/>
          </w:tcPr>
          <w:p w14:paraId="73F99FCE" w14:textId="61BB6086" w:rsidR="00246A2A" w:rsidRPr="00234E99" w:rsidRDefault="00246A2A" w:rsidP="001630F7">
            <w:pPr>
              <w:jc w:val="right"/>
              <w:rPr>
                <w:sz w:val="18"/>
                <w:szCs w:val="18"/>
              </w:rPr>
            </w:pPr>
          </w:p>
        </w:tc>
        <w:tc>
          <w:tcPr>
            <w:tcW w:w="1385" w:type="dxa"/>
            <w:shd w:val="clear" w:color="auto" w:fill="D9F5FF"/>
          </w:tcPr>
          <w:p w14:paraId="2099843A" w14:textId="77777777" w:rsidR="00246A2A" w:rsidRPr="00234E99" w:rsidRDefault="00246A2A" w:rsidP="001630F7">
            <w:pPr>
              <w:jc w:val="right"/>
              <w:rPr>
                <w:sz w:val="18"/>
                <w:szCs w:val="18"/>
              </w:rPr>
            </w:pPr>
          </w:p>
        </w:tc>
        <w:tc>
          <w:tcPr>
            <w:tcW w:w="1358" w:type="dxa"/>
            <w:shd w:val="clear" w:color="auto" w:fill="D9F5FF"/>
          </w:tcPr>
          <w:p w14:paraId="6EE2056C" w14:textId="77777777" w:rsidR="00246A2A" w:rsidRPr="00234E99" w:rsidRDefault="00246A2A" w:rsidP="001630F7">
            <w:pPr>
              <w:jc w:val="right"/>
              <w:rPr>
                <w:sz w:val="18"/>
                <w:szCs w:val="18"/>
              </w:rPr>
            </w:pPr>
          </w:p>
        </w:tc>
      </w:tr>
      <w:tr w:rsidR="0026385B" w:rsidRPr="00B92708" w14:paraId="6C748E3B" w14:textId="77777777" w:rsidTr="00542C6C">
        <w:trPr>
          <w:trHeight w:val="340"/>
          <w:jc w:val="center"/>
        </w:trPr>
        <w:tc>
          <w:tcPr>
            <w:tcW w:w="9628" w:type="dxa"/>
            <w:gridSpan w:val="5"/>
            <w:shd w:val="clear" w:color="auto" w:fill="D9F5FF"/>
            <w:vAlign w:val="center"/>
          </w:tcPr>
          <w:p w14:paraId="60B720DC" w14:textId="6146EB57" w:rsidR="0026385B" w:rsidRDefault="0026385B" w:rsidP="001630F7">
            <w:pPr>
              <w:jc w:val="right"/>
              <w:rPr>
                <w:sz w:val="18"/>
                <w:szCs w:val="18"/>
              </w:rPr>
            </w:pPr>
            <w:r w:rsidRPr="005954B2">
              <w:rPr>
                <w:b/>
                <w:bCs/>
                <w:szCs w:val="20"/>
              </w:rPr>
              <w:t xml:space="preserve">Tranche optionnelle </w:t>
            </w:r>
            <w:r>
              <w:rPr>
                <w:b/>
                <w:bCs/>
                <w:szCs w:val="20"/>
              </w:rPr>
              <w:t xml:space="preserve">2 : </w:t>
            </w:r>
            <w:r>
              <w:rPr>
                <w:sz w:val="18"/>
                <w:szCs w:val="18"/>
              </w:rPr>
              <w:t xml:space="preserve">Audit technique des </w:t>
            </w:r>
            <w:r>
              <w:t>bâtiments 2 et 3 et é</w:t>
            </w:r>
            <w:r>
              <w:rPr>
                <w:sz w:val="18"/>
                <w:szCs w:val="18"/>
              </w:rPr>
              <w:t>tude de 2 scénarios et rédaction du programme final correspondant sur la base d’un scénario 3 validé</w:t>
            </w:r>
          </w:p>
        </w:tc>
      </w:tr>
      <w:tr w:rsidR="0026385B" w:rsidRPr="00B92708" w14:paraId="16CB4980" w14:textId="77777777" w:rsidTr="00C53019">
        <w:trPr>
          <w:trHeight w:val="340"/>
          <w:jc w:val="center"/>
        </w:trPr>
        <w:tc>
          <w:tcPr>
            <w:tcW w:w="4174" w:type="dxa"/>
            <w:shd w:val="clear" w:color="auto" w:fill="auto"/>
            <w:vAlign w:val="center"/>
          </w:tcPr>
          <w:p w14:paraId="017C2C08" w14:textId="6F34717C" w:rsidR="0026385B" w:rsidRPr="005954B2" w:rsidRDefault="0026385B" w:rsidP="00C53019">
            <w:pPr>
              <w:rPr>
                <w:b/>
                <w:bCs/>
                <w:szCs w:val="20"/>
              </w:rPr>
            </w:pPr>
            <w:r>
              <w:rPr>
                <w:sz w:val="18"/>
                <w:szCs w:val="18"/>
              </w:rPr>
              <w:t xml:space="preserve">Audit technique des </w:t>
            </w:r>
            <w:r>
              <w:t>bâtiments 2 et 3 et é</w:t>
            </w:r>
            <w:r>
              <w:rPr>
                <w:sz w:val="18"/>
                <w:szCs w:val="18"/>
              </w:rPr>
              <w:t>tude de 2 scénarios</w:t>
            </w:r>
          </w:p>
        </w:tc>
        <w:tc>
          <w:tcPr>
            <w:tcW w:w="1271" w:type="dxa"/>
            <w:shd w:val="clear" w:color="auto" w:fill="auto"/>
            <w:vAlign w:val="center"/>
          </w:tcPr>
          <w:p w14:paraId="13B1DB31" w14:textId="77777777" w:rsidR="0026385B" w:rsidRPr="00B92708" w:rsidRDefault="0026385B" w:rsidP="001630F7">
            <w:pPr>
              <w:jc w:val="right"/>
              <w:rPr>
                <w:b/>
                <w:bCs/>
                <w:sz w:val="18"/>
                <w:szCs w:val="18"/>
              </w:rPr>
            </w:pPr>
          </w:p>
        </w:tc>
        <w:tc>
          <w:tcPr>
            <w:tcW w:w="1440" w:type="dxa"/>
            <w:shd w:val="clear" w:color="auto" w:fill="auto"/>
            <w:vAlign w:val="center"/>
          </w:tcPr>
          <w:p w14:paraId="2932A7B1" w14:textId="77777777" w:rsidR="0026385B" w:rsidRPr="00234E99" w:rsidRDefault="0026385B" w:rsidP="001630F7">
            <w:pPr>
              <w:jc w:val="right"/>
              <w:rPr>
                <w:sz w:val="18"/>
                <w:szCs w:val="18"/>
              </w:rPr>
            </w:pPr>
          </w:p>
        </w:tc>
        <w:tc>
          <w:tcPr>
            <w:tcW w:w="1385" w:type="dxa"/>
            <w:shd w:val="clear" w:color="auto" w:fill="auto"/>
          </w:tcPr>
          <w:p w14:paraId="1757FBD2" w14:textId="77777777" w:rsidR="0026385B" w:rsidRDefault="0026385B" w:rsidP="001630F7">
            <w:pPr>
              <w:jc w:val="right"/>
              <w:rPr>
                <w:sz w:val="18"/>
                <w:szCs w:val="18"/>
              </w:rPr>
            </w:pPr>
          </w:p>
        </w:tc>
        <w:tc>
          <w:tcPr>
            <w:tcW w:w="1358" w:type="dxa"/>
            <w:shd w:val="clear" w:color="auto" w:fill="auto"/>
          </w:tcPr>
          <w:p w14:paraId="25646033" w14:textId="77777777" w:rsidR="0026385B" w:rsidRDefault="0026385B" w:rsidP="001630F7">
            <w:pPr>
              <w:jc w:val="right"/>
              <w:rPr>
                <w:sz w:val="18"/>
                <w:szCs w:val="18"/>
              </w:rPr>
            </w:pPr>
          </w:p>
        </w:tc>
      </w:tr>
      <w:tr w:rsidR="0026385B" w:rsidRPr="00B92708" w14:paraId="12CB016A" w14:textId="77777777" w:rsidTr="00C53019">
        <w:trPr>
          <w:trHeight w:val="340"/>
          <w:jc w:val="center"/>
        </w:trPr>
        <w:tc>
          <w:tcPr>
            <w:tcW w:w="4174" w:type="dxa"/>
            <w:shd w:val="clear" w:color="auto" w:fill="auto"/>
            <w:vAlign w:val="center"/>
          </w:tcPr>
          <w:p w14:paraId="2B1EAB6A" w14:textId="2A58BAF6" w:rsidR="0026385B" w:rsidRPr="005954B2" w:rsidRDefault="0026385B" w:rsidP="00C53019">
            <w:pPr>
              <w:rPr>
                <w:b/>
                <w:bCs/>
                <w:szCs w:val="20"/>
              </w:rPr>
            </w:pPr>
            <w:r>
              <w:rPr>
                <w:szCs w:val="18"/>
              </w:rPr>
              <w:t>Etablissement du</w:t>
            </w:r>
            <w:r>
              <w:rPr>
                <w:sz w:val="18"/>
                <w:szCs w:val="18"/>
              </w:rPr>
              <w:t xml:space="preserve">  scénario 3</w:t>
            </w:r>
          </w:p>
        </w:tc>
        <w:tc>
          <w:tcPr>
            <w:tcW w:w="1271" w:type="dxa"/>
            <w:shd w:val="clear" w:color="auto" w:fill="auto"/>
            <w:vAlign w:val="center"/>
          </w:tcPr>
          <w:p w14:paraId="52A2C654" w14:textId="77777777" w:rsidR="0026385B" w:rsidRPr="00B92708" w:rsidRDefault="0026385B" w:rsidP="001630F7">
            <w:pPr>
              <w:jc w:val="right"/>
              <w:rPr>
                <w:b/>
                <w:bCs/>
                <w:sz w:val="18"/>
                <w:szCs w:val="18"/>
              </w:rPr>
            </w:pPr>
          </w:p>
        </w:tc>
        <w:tc>
          <w:tcPr>
            <w:tcW w:w="1440" w:type="dxa"/>
            <w:shd w:val="clear" w:color="auto" w:fill="auto"/>
            <w:vAlign w:val="center"/>
          </w:tcPr>
          <w:p w14:paraId="499F6B48" w14:textId="77777777" w:rsidR="0026385B" w:rsidRPr="00234E99" w:rsidRDefault="0026385B" w:rsidP="001630F7">
            <w:pPr>
              <w:jc w:val="right"/>
              <w:rPr>
                <w:sz w:val="18"/>
                <w:szCs w:val="18"/>
              </w:rPr>
            </w:pPr>
          </w:p>
        </w:tc>
        <w:tc>
          <w:tcPr>
            <w:tcW w:w="1385" w:type="dxa"/>
            <w:shd w:val="clear" w:color="auto" w:fill="auto"/>
          </w:tcPr>
          <w:p w14:paraId="03E37463" w14:textId="77777777" w:rsidR="0026385B" w:rsidRDefault="0026385B" w:rsidP="001630F7">
            <w:pPr>
              <w:jc w:val="right"/>
              <w:rPr>
                <w:sz w:val="18"/>
                <w:szCs w:val="18"/>
              </w:rPr>
            </w:pPr>
          </w:p>
        </w:tc>
        <w:tc>
          <w:tcPr>
            <w:tcW w:w="1358" w:type="dxa"/>
            <w:shd w:val="clear" w:color="auto" w:fill="auto"/>
          </w:tcPr>
          <w:p w14:paraId="47F4BB87" w14:textId="77777777" w:rsidR="0026385B" w:rsidRDefault="0026385B" w:rsidP="001630F7">
            <w:pPr>
              <w:jc w:val="right"/>
              <w:rPr>
                <w:sz w:val="18"/>
                <w:szCs w:val="18"/>
              </w:rPr>
            </w:pPr>
          </w:p>
        </w:tc>
      </w:tr>
      <w:tr w:rsidR="0026385B" w:rsidRPr="00B92708" w14:paraId="28AA22B2" w14:textId="77777777" w:rsidTr="00C53019">
        <w:trPr>
          <w:trHeight w:val="340"/>
          <w:jc w:val="center"/>
        </w:trPr>
        <w:tc>
          <w:tcPr>
            <w:tcW w:w="4174" w:type="dxa"/>
            <w:shd w:val="clear" w:color="auto" w:fill="auto"/>
            <w:vAlign w:val="center"/>
          </w:tcPr>
          <w:p w14:paraId="2FA75CBB" w14:textId="193E0366" w:rsidR="0026385B" w:rsidRDefault="0026385B" w:rsidP="00C53019">
            <w:pPr>
              <w:rPr>
                <w:szCs w:val="18"/>
              </w:rPr>
            </w:pPr>
            <w:r>
              <w:rPr>
                <w:sz w:val="18"/>
                <w:szCs w:val="18"/>
              </w:rPr>
              <w:t>rédaction du programme final correspondant sur la base d’un scénario 3 validé</w:t>
            </w:r>
          </w:p>
        </w:tc>
        <w:tc>
          <w:tcPr>
            <w:tcW w:w="1271" w:type="dxa"/>
            <w:shd w:val="clear" w:color="auto" w:fill="auto"/>
            <w:vAlign w:val="center"/>
          </w:tcPr>
          <w:p w14:paraId="429D4D0C" w14:textId="77777777" w:rsidR="0026385B" w:rsidRPr="00B92708" w:rsidRDefault="0026385B" w:rsidP="001630F7">
            <w:pPr>
              <w:jc w:val="right"/>
              <w:rPr>
                <w:b/>
                <w:bCs/>
                <w:sz w:val="18"/>
                <w:szCs w:val="18"/>
              </w:rPr>
            </w:pPr>
          </w:p>
        </w:tc>
        <w:tc>
          <w:tcPr>
            <w:tcW w:w="1440" w:type="dxa"/>
            <w:shd w:val="clear" w:color="auto" w:fill="auto"/>
            <w:vAlign w:val="center"/>
          </w:tcPr>
          <w:p w14:paraId="27A19A68" w14:textId="77777777" w:rsidR="0026385B" w:rsidRPr="00234E99" w:rsidRDefault="0026385B" w:rsidP="001630F7">
            <w:pPr>
              <w:jc w:val="right"/>
              <w:rPr>
                <w:sz w:val="18"/>
                <w:szCs w:val="18"/>
              </w:rPr>
            </w:pPr>
          </w:p>
        </w:tc>
        <w:tc>
          <w:tcPr>
            <w:tcW w:w="1385" w:type="dxa"/>
            <w:shd w:val="clear" w:color="auto" w:fill="auto"/>
          </w:tcPr>
          <w:p w14:paraId="7DAD4179" w14:textId="77777777" w:rsidR="0026385B" w:rsidRDefault="0026385B" w:rsidP="001630F7">
            <w:pPr>
              <w:jc w:val="right"/>
              <w:rPr>
                <w:sz w:val="18"/>
                <w:szCs w:val="18"/>
              </w:rPr>
            </w:pPr>
          </w:p>
        </w:tc>
        <w:tc>
          <w:tcPr>
            <w:tcW w:w="1358" w:type="dxa"/>
            <w:shd w:val="clear" w:color="auto" w:fill="auto"/>
          </w:tcPr>
          <w:p w14:paraId="7AB5B9E9" w14:textId="77777777" w:rsidR="0026385B" w:rsidRDefault="0026385B" w:rsidP="001630F7">
            <w:pPr>
              <w:jc w:val="right"/>
              <w:rPr>
                <w:sz w:val="18"/>
                <w:szCs w:val="18"/>
              </w:rPr>
            </w:pPr>
          </w:p>
        </w:tc>
      </w:tr>
      <w:tr w:rsidR="0026385B" w:rsidRPr="00B92708" w14:paraId="75D5DB0B" w14:textId="77777777" w:rsidTr="00246A2A">
        <w:trPr>
          <w:trHeight w:val="340"/>
          <w:jc w:val="center"/>
        </w:trPr>
        <w:tc>
          <w:tcPr>
            <w:tcW w:w="4174" w:type="dxa"/>
            <w:shd w:val="clear" w:color="auto" w:fill="D9F5FF"/>
            <w:vAlign w:val="center"/>
          </w:tcPr>
          <w:p w14:paraId="1DFE7DB9" w14:textId="22636A26" w:rsidR="0026385B" w:rsidRPr="005954B2" w:rsidRDefault="00C53019" w:rsidP="001630F7">
            <w:pPr>
              <w:jc w:val="right"/>
              <w:rPr>
                <w:b/>
                <w:bCs/>
                <w:szCs w:val="20"/>
              </w:rPr>
            </w:pPr>
            <w:r w:rsidRPr="005954B2">
              <w:rPr>
                <w:b/>
                <w:bCs/>
                <w:szCs w:val="20"/>
              </w:rPr>
              <w:t>Sous-total TO</w:t>
            </w:r>
            <w:r>
              <w:rPr>
                <w:b/>
                <w:bCs/>
                <w:szCs w:val="20"/>
              </w:rPr>
              <w:t>2</w:t>
            </w:r>
          </w:p>
        </w:tc>
        <w:tc>
          <w:tcPr>
            <w:tcW w:w="1271" w:type="dxa"/>
            <w:shd w:val="clear" w:color="auto" w:fill="D9F5FF"/>
            <w:vAlign w:val="center"/>
          </w:tcPr>
          <w:p w14:paraId="4729E3FE" w14:textId="77777777" w:rsidR="0026385B" w:rsidRPr="00B92708" w:rsidRDefault="0026385B" w:rsidP="001630F7">
            <w:pPr>
              <w:jc w:val="right"/>
              <w:rPr>
                <w:b/>
                <w:bCs/>
                <w:sz w:val="18"/>
                <w:szCs w:val="18"/>
              </w:rPr>
            </w:pPr>
          </w:p>
        </w:tc>
        <w:tc>
          <w:tcPr>
            <w:tcW w:w="1440" w:type="dxa"/>
            <w:shd w:val="clear" w:color="auto" w:fill="D9F5FF"/>
            <w:vAlign w:val="center"/>
          </w:tcPr>
          <w:p w14:paraId="2D1C738C" w14:textId="77777777" w:rsidR="0026385B" w:rsidRPr="00234E99" w:rsidRDefault="0026385B" w:rsidP="001630F7">
            <w:pPr>
              <w:jc w:val="right"/>
              <w:rPr>
                <w:sz w:val="18"/>
                <w:szCs w:val="18"/>
              </w:rPr>
            </w:pPr>
          </w:p>
        </w:tc>
        <w:tc>
          <w:tcPr>
            <w:tcW w:w="1385" w:type="dxa"/>
            <w:shd w:val="clear" w:color="auto" w:fill="D9F5FF"/>
          </w:tcPr>
          <w:p w14:paraId="37898765" w14:textId="77777777" w:rsidR="0026385B" w:rsidRDefault="0026385B" w:rsidP="001630F7">
            <w:pPr>
              <w:jc w:val="right"/>
              <w:rPr>
                <w:sz w:val="18"/>
                <w:szCs w:val="18"/>
              </w:rPr>
            </w:pPr>
          </w:p>
        </w:tc>
        <w:tc>
          <w:tcPr>
            <w:tcW w:w="1358" w:type="dxa"/>
            <w:shd w:val="clear" w:color="auto" w:fill="D9F5FF"/>
          </w:tcPr>
          <w:p w14:paraId="321BF6BF" w14:textId="77777777" w:rsidR="0026385B" w:rsidRDefault="0026385B" w:rsidP="001630F7">
            <w:pPr>
              <w:jc w:val="right"/>
              <w:rPr>
                <w:sz w:val="18"/>
                <w:szCs w:val="18"/>
              </w:rPr>
            </w:pPr>
          </w:p>
        </w:tc>
      </w:tr>
      <w:tr w:rsidR="00246A2A" w:rsidRPr="00B92708" w14:paraId="2AF12117" w14:textId="6FF6FB0A" w:rsidTr="00246A2A">
        <w:trPr>
          <w:trHeight w:val="340"/>
          <w:jc w:val="center"/>
        </w:trPr>
        <w:tc>
          <w:tcPr>
            <w:tcW w:w="4174" w:type="dxa"/>
            <w:shd w:val="clear" w:color="auto" w:fill="D9F5FF"/>
            <w:vAlign w:val="center"/>
          </w:tcPr>
          <w:p w14:paraId="3C40642A" w14:textId="6DBB677A" w:rsidR="00246A2A" w:rsidRPr="005954B2" w:rsidRDefault="00246A2A" w:rsidP="001630F7">
            <w:pPr>
              <w:jc w:val="right"/>
              <w:rPr>
                <w:b/>
                <w:bCs/>
                <w:szCs w:val="20"/>
              </w:rPr>
            </w:pPr>
            <w:r w:rsidRPr="005954B2">
              <w:rPr>
                <w:b/>
                <w:bCs/>
                <w:szCs w:val="20"/>
              </w:rPr>
              <w:t>Total TF + TO1</w:t>
            </w:r>
            <w:r w:rsidR="00C53019">
              <w:rPr>
                <w:b/>
                <w:bCs/>
                <w:szCs w:val="20"/>
              </w:rPr>
              <w:t xml:space="preserve"> +TO2</w:t>
            </w:r>
          </w:p>
        </w:tc>
        <w:tc>
          <w:tcPr>
            <w:tcW w:w="1271" w:type="dxa"/>
            <w:shd w:val="clear" w:color="auto" w:fill="D9F5FF"/>
            <w:vAlign w:val="center"/>
          </w:tcPr>
          <w:p w14:paraId="0D4F791A" w14:textId="77777777" w:rsidR="00246A2A" w:rsidRPr="00B92708" w:rsidRDefault="00246A2A" w:rsidP="001630F7">
            <w:pPr>
              <w:jc w:val="right"/>
              <w:rPr>
                <w:b/>
                <w:bCs/>
                <w:sz w:val="18"/>
                <w:szCs w:val="18"/>
              </w:rPr>
            </w:pPr>
          </w:p>
        </w:tc>
        <w:tc>
          <w:tcPr>
            <w:tcW w:w="1440" w:type="dxa"/>
            <w:shd w:val="clear" w:color="auto" w:fill="D9F5FF"/>
            <w:vAlign w:val="center"/>
          </w:tcPr>
          <w:p w14:paraId="3CE585C1" w14:textId="6C72E6DE" w:rsidR="00246A2A" w:rsidRPr="00234E99" w:rsidRDefault="00246A2A" w:rsidP="001630F7">
            <w:pPr>
              <w:jc w:val="right"/>
              <w:rPr>
                <w:sz w:val="18"/>
                <w:szCs w:val="18"/>
              </w:rPr>
            </w:pPr>
          </w:p>
        </w:tc>
        <w:tc>
          <w:tcPr>
            <w:tcW w:w="1385" w:type="dxa"/>
            <w:shd w:val="clear" w:color="auto" w:fill="D9F5FF"/>
          </w:tcPr>
          <w:p w14:paraId="0A655CE8" w14:textId="77777777" w:rsidR="00246A2A" w:rsidRDefault="00246A2A" w:rsidP="001630F7">
            <w:pPr>
              <w:jc w:val="right"/>
              <w:rPr>
                <w:sz w:val="18"/>
                <w:szCs w:val="18"/>
              </w:rPr>
            </w:pPr>
          </w:p>
        </w:tc>
        <w:tc>
          <w:tcPr>
            <w:tcW w:w="1358" w:type="dxa"/>
            <w:shd w:val="clear" w:color="auto" w:fill="D9F5FF"/>
          </w:tcPr>
          <w:p w14:paraId="7109A3BE" w14:textId="77777777" w:rsidR="00246A2A" w:rsidRDefault="00246A2A" w:rsidP="001630F7">
            <w:pPr>
              <w:jc w:val="right"/>
              <w:rPr>
                <w:sz w:val="18"/>
                <w:szCs w:val="18"/>
              </w:rPr>
            </w:pPr>
          </w:p>
        </w:tc>
      </w:tr>
    </w:tbl>
    <w:p w14:paraId="524E6B89" w14:textId="3B4346A7" w:rsidR="00236A39" w:rsidRPr="00C53019" w:rsidRDefault="00236A39" w:rsidP="00C53019">
      <w:pPr>
        <w:sectPr w:rsidR="00236A39" w:rsidRPr="00C53019" w:rsidSect="00236A39">
          <w:headerReference w:type="default" r:id="rId13"/>
          <w:footerReference w:type="default" r:id="rId14"/>
          <w:pgSz w:w="16838" w:h="11906" w:orient="landscape"/>
          <w:pgMar w:top="709" w:right="1134" w:bottom="567" w:left="1134" w:header="1134" w:footer="1134" w:gutter="0"/>
          <w:cols w:space="720"/>
        </w:sectPr>
      </w:pPr>
    </w:p>
    <w:p w14:paraId="2580457B" w14:textId="77777777" w:rsidR="00236A39" w:rsidRDefault="00236A39" w:rsidP="00236A39">
      <w:pPr>
        <w:pStyle w:val="Standard"/>
        <w:jc w:val="center"/>
        <w:rPr>
          <w:b/>
          <w:sz w:val="36"/>
          <w:szCs w:val="36"/>
        </w:rPr>
      </w:pPr>
      <w:bookmarkStart w:id="2" w:name="Format_Italien1"/>
      <w:r>
        <w:rPr>
          <w:b/>
          <w:sz w:val="36"/>
          <w:szCs w:val="36"/>
        </w:rPr>
        <w:t xml:space="preserve">ANNEXE N°3 A </w:t>
      </w:r>
      <w:bookmarkEnd w:id="2"/>
      <w:r>
        <w:rPr>
          <w:b/>
          <w:sz w:val="36"/>
          <w:szCs w:val="36"/>
        </w:rPr>
        <w:t>L’ACTE D’ENGAGEMENT</w:t>
      </w:r>
    </w:p>
    <w:p w14:paraId="44F649F0" w14:textId="77777777" w:rsidR="00236A39" w:rsidRDefault="00236A39" w:rsidP="00236A39">
      <w:pPr>
        <w:pStyle w:val="Standard"/>
        <w:rPr>
          <w:b/>
          <w:sz w:val="28"/>
        </w:rPr>
      </w:pPr>
    </w:p>
    <w:p w14:paraId="377F5641" w14:textId="77777777" w:rsidR="00236A39" w:rsidRDefault="00236A39" w:rsidP="00236A39">
      <w:pPr>
        <w:pStyle w:val="Paradouble"/>
        <w:keepNext/>
        <w:rPr>
          <w:szCs w:val="24"/>
        </w:rPr>
      </w:pPr>
      <w:r>
        <w:rPr>
          <w:szCs w:val="24"/>
        </w:rPr>
        <w:t>Détail des prestations exécutées par chacun des cotraitants en cas de groupement conjoint (facultatif en cas de groupement solidaire), dans chaque élément de mission :</w:t>
      </w:r>
    </w:p>
    <w:tbl>
      <w:tblPr>
        <w:tblW w:w="9461" w:type="dxa"/>
        <w:tblLayout w:type="fixed"/>
        <w:tblCellMar>
          <w:left w:w="10" w:type="dxa"/>
          <w:right w:w="10" w:type="dxa"/>
        </w:tblCellMar>
        <w:tblLook w:val="04A0" w:firstRow="1" w:lastRow="0" w:firstColumn="1" w:lastColumn="0" w:noHBand="0" w:noVBand="1"/>
      </w:tblPr>
      <w:tblGrid>
        <w:gridCol w:w="695"/>
        <w:gridCol w:w="2645"/>
        <w:gridCol w:w="6121"/>
      </w:tblGrid>
      <w:tr w:rsidR="00236A39" w14:paraId="2B28E185" w14:textId="77777777" w:rsidTr="001630F7">
        <w:trPr>
          <w:tblHeader/>
        </w:trPr>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2B1CBBD4" w14:textId="77777777" w:rsidR="00236A39" w:rsidRDefault="00236A39" w:rsidP="001630F7">
            <w:pPr>
              <w:pStyle w:val="Standard"/>
              <w:snapToGrid w:val="0"/>
              <w:jc w:val="center"/>
              <w:rPr>
                <w:b/>
              </w:rPr>
            </w:pPr>
            <w:r>
              <w:rPr>
                <w:b/>
              </w:rPr>
              <w:t>Nom du mandataire</w:t>
            </w:r>
          </w:p>
          <w:p w14:paraId="085E810C" w14:textId="77777777" w:rsidR="00236A39" w:rsidRDefault="00236A39" w:rsidP="001630F7">
            <w:pPr>
              <w:pStyle w:val="Standard"/>
              <w:jc w:val="center"/>
              <w:rPr>
                <w:b/>
              </w:rPr>
            </w:pPr>
            <w:r>
              <w:rPr>
                <w:b/>
              </w:rPr>
              <w:t>co-traitant 1</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2C895259" w14:textId="77777777" w:rsidR="00236A39" w:rsidRDefault="00236A39" w:rsidP="001630F7">
            <w:pPr>
              <w:pStyle w:val="Standard"/>
              <w:keepNext/>
              <w:snapToGrid w:val="0"/>
              <w:jc w:val="center"/>
              <w:rPr>
                <w:b/>
              </w:rPr>
            </w:pPr>
            <w:r>
              <w:rPr>
                <w:b/>
              </w:rPr>
              <w:t>Prestations exécutées</w:t>
            </w:r>
          </w:p>
        </w:tc>
      </w:tr>
      <w:tr w:rsidR="00236A39" w14:paraId="369D6BC0" w14:textId="77777777" w:rsidTr="001630F7">
        <w:trPr>
          <w:tblHeader/>
        </w:trPr>
        <w:tc>
          <w:tcPr>
            <w:tcW w:w="3340" w:type="dxa"/>
            <w:gridSpan w:val="2"/>
            <w:tcBorders>
              <w:left w:val="single" w:sz="4" w:space="0" w:color="000000"/>
            </w:tcBorders>
            <w:shd w:val="clear" w:color="auto" w:fill="auto"/>
            <w:tcMar>
              <w:top w:w="0" w:type="dxa"/>
              <w:left w:w="71" w:type="dxa"/>
              <w:bottom w:w="0" w:type="dxa"/>
              <w:right w:w="71" w:type="dxa"/>
            </w:tcMar>
          </w:tcPr>
          <w:p w14:paraId="5A608634"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44095F65" w14:textId="77777777" w:rsidR="00236A39" w:rsidRDefault="00236A39" w:rsidP="001630F7">
            <w:pPr>
              <w:pStyle w:val="Standard"/>
              <w:keepNext/>
              <w:snapToGrid w:val="0"/>
              <w:jc w:val="center"/>
              <w:rPr>
                <w:b/>
                <w:sz w:val="6"/>
              </w:rPr>
            </w:pPr>
          </w:p>
        </w:tc>
      </w:tr>
      <w:tr w:rsidR="00236A39" w14:paraId="48BE7CE0" w14:textId="77777777" w:rsidTr="001630F7">
        <w:tc>
          <w:tcPr>
            <w:tcW w:w="3340" w:type="dxa"/>
            <w:gridSpan w:val="2"/>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503B7838" w14:textId="77777777" w:rsidR="00236A39" w:rsidRDefault="00236A39" w:rsidP="001630F7">
            <w:pPr>
              <w:pStyle w:val="Standard"/>
              <w:snapToGrid w:val="0"/>
              <w:rPr>
                <w:b/>
                <w:sz w:val="6"/>
              </w:rPr>
            </w:pPr>
          </w:p>
          <w:p w14:paraId="147FE386" w14:textId="77777777" w:rsidR="00236A39" w:rsidRDefault="00236A39" w:rsidP="001630F7">
            <w:pPr>
              <w:pStyle w:val="Standard"/>
              <w:rPr>
                <w:b/>
              </w:rPr>
            </w:pPr>
          </w:p>
          <w:p w14:paraId="094843BB" w14:textId="77777777" w:rsidR="00236A39" w:rsidRDefault="00236A39" w:rsidP="001630F7">
            <w:pPr>
              <w:pStyle w:val="Standard"/>
              <w:rPr>
                <w:b/>
              </w:rPr>
            </w:pPr>
          </w:p>
          <w:p w14:paraId="345B0B51" w14:textId="77777777" w:rsidR="00236A39" w:rsidRDefault="00236A39" w:rsidP="001630F7">
            <w:pPr>
              <w:pStyle w:val="Standard"/>
              <w:rPr>
                <w:b/>
              </w:rPr>
            </w:pPr>
          </w:p>
          <w:p w14:paraId="23CDE69D" w14:textId="77777777" w:rsidR="00236A39" w:rsidRDefault="00236A39" w:rsidP="001630F7">
            <w:pPr>
              <w:pStyle w:val="Standard"/>
              <w:rPr>
                <w:b/>
              </w:rPr>
            </w:pPr>
          </w:p>
          <w:p w14:paraId="2D14D3C0" w14:textId="77777777" w:rsidR="00236A39" w:rsidRDefault="00236A39" w:rsidP="001630F7">
            <w:pPr>
              <w:pStyle w:val="Standard"/>
              <w:rPr>
                <w:b/>
              </w:rPr>
            </w:pPr>
          </w:p>
          <w:p w14:paraId="130C47DE" w14:textId="77777777" w:rsidR="00236A39" w:rsidRDefault="00236A39" w:rsidP="001630F7">
            <w:pPr>
              <w:pStyle w:val="Standard"/>
              <w:rPr>
                <w:b/>
              </w:rPr>
            </w:pPr>
          </w:p>
          <w:p w14:paraId="592DBE54" w14:textId="77777777" w:rsidR="00236A39" w:rsidRDefault="00236A39" w:rsidP="001630F7">
            <w:pPr>
              <w:pStyle w:val="Standard"/>
              <w:rPr>
                <w:b/>
              </w:rPr>
            </w:pPr>
          </w:p>
          <w:p w14:paraId="4AEB7C93"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716E7FF" w14:textId="77777777" w:rsidR="00236A39" w:rsidRDefault="00236A39" w:rsidP="001630F7">
            <w:pPr>
              <w:pStyle w:val="Standard"/>
              <w:shd w:val="clear" w:color="auto" w:fill="F2F2F2"/>
              <w:snapToGrid w:val="0"/>
              <w:rPr>
                <w:b/>
              </w:rPr>
            </w:pPr>
          </w:p>
          <w:p w14:paraId="54CEFE3F" w14:textId="77777777" w:rsidR="00236A39" w:rsidRDefault="00236A39" w:rsidP="001630F7">
            <w:pPr>
              <w:pStyle w:val="Standard"/>
              <w:rPr>
                <w:b/>
              </w:rPr>
            </w:pPr>
          </w:p>
          <w:p w14:paraId="23FCA436" w14:textId="77777777" w:rsidR="00236A39" w:rsidRDefault="00236A39" w:rsidP="001630F7">
            <w:pPr>
              <w:pStyle w:val="Standard"/>
              <w:rPr>
                <w:b/>
              </w:rPr>
            </w:pPr>
          </w:p>
          <w:p w14:paraId="2E345F9E" w14:textId="77777777" w:rsidR="00236A39" w:rsidRDefault="00236A39" w:rsidP="001630F7">
            <w:pPr>
              <w:pStyle w:val="Standard"/>
              <w:rPr>
                <w:b/>
              </w:rPr>
            </w:pPr>
          </w:p>
          <w:p w14:paraId="2A450C7D" w14:textId="77777777" w:rsidR="00236A39" w:rsidRDefault="00236A39" w:rsidP="001630F7">
            <w:pPr>
              <w:pStyle w:val="Standard"/>
              <w:rPr>
                <w:b/>
              </w:rPr>
            </w:pPr>
          </w:p>
          <w:p w14:paraId="35FCD3F4" w14:textId="77777777" w:rsidR="00236A39" w:rsidRDefault="00236A39" w:rsidP="001630F7">
            <w:pPr>
              <w:pStyle w:val="Standard"/>
              <w:rPr>
                <w:b/>
              </w:rPr>
            </w:pPr>
          </w:p>
          <w:p w14:paraId="3F5C087D" w14:textId="77777777" w:rsidR="00236A39" w:rsidRDefault="00236A39" w:rsidP="001630F7">
            <w:pPr>
              <w:pStyle w:val="Standard"/>
              <w:rPr>
                <w:b/>
              </w:rPr>
            </w:pPr>
          </w:p>
        </w:tc>
      </w:tr>
      <w:tr w:rsidR="00236A39" w14:paraId="3F021CD6"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4EC97291"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213D12AC" w14:textId="77777777" w:rsidR="00236A39" w:rsidRDefault="00236A39" w:rsidP="001630F7">
            <w:pPr>
              <w:pStyle w:val="Standard"/>
              <w:keepNext/>
              <w:snapToGrid w:val="0"/>
              <w:jc w:val="center"/>
              <w:rPr>
                <w:b/>
                <w:sz w:val="6"/>
              </w:rPr>
            </w:pPr>
          </w:p>
        </w:tc>
      </w:tr>
      <w:tr w:rsidR="00236A39" w14:paraId="370982B9" w14:textId="77777777" w:rsidTr="001630F7">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4F191B1A" w14:textId="77777777" w:rsidR="00236A39" w:rsidRDefault="00236A39" w:rsidP="001630F7">
            <w:pPr>
              <w:pStyle w:val="Standard"/>
              <w:snapToGrid w:val="0"/>
              <w:jc w:val="center"/>
              <w:rPr>
                <w:b/>
              </w:rPr>
            </w:pPr>
            <w:r>
              <w:rPr>
                <w:b/>
              </w:rPr>
              <w:t>Nom des autres co-traitants</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11319ABA" w14:textId="77777777" w:rsidR="00236A39" w:rsidRDefault="00236A39" w:rsidP="001630F7">
            <w:pPr>
              <w:pStyle w:val="Standard"/>
              <w:keepNext/>
              <w:snapToGrid w:val="0"/>
              <w:jc w:val="center"/>
              <w:rPr>
                <w:b/>
              </w:rPr>
            </w:pPr>
            <w:r>
              <w:rPr>
                <w:b/>
              </w:rPr>
              <w:t>Prestations exécutées</w:t>
            </w:r>
          </w:p>
        </w:tc>
      </w:tr>
      <w:tr w:rsidR="00236A39" w14:paraId="2BF47E8D"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02E8D30B"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38F50CB0" w14:textId="77777777" w:rsidR="00236A39" w:rsidRDefault="00236A39" w:rsidP="001630F7">
            <w:pPr>
              <w:pStyle w:val="Standard"/>
              <w:keepNext/>
              <w:snapToGrid w:val="0"/>
              <w:jc w:val="center"/>
              <w:rPr>
                <w:b/>
                <w:sz w:val="6"/>
              </w:rPr>
            </w:pPr>
          </w:p>
        </w:tc>
      </w:tr>
      <w:tr w:rsidR="00236A39" w14:paraId="691B4434" w14:textId="77777777" w:rsidTr="001630F7">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5DA7C40F" w14:textId="77777777" w:rsidR="00236A39" w:rsidRDefault="00236A39" w:rsidP="001630F7">
            <w:pPr>
              <w:pStyle w:val="Standard"/>
              <w:snapToGrid w:val="0"/>
              <w:rPr>
                <w:b/>
              </w:rPr>
            </w:pPr>
            <w:r>
              <w:rPr>
                <w:b/>
              </w:rPr>
              <w:t>N°2</w:t>
            </w:r>
          </w:p>
          <w:p w14:paraId="08194F51" w14:textId="77777777" w:rsidR="00236A39" w:rsidRDefault="00236A39" w:rsidP="001630F7">
            <w:pPr>
              <w:pStyle w:val="Standard"/>
              <w:rPr>
                <w:b/>
              </w:rPr>
            </w:pPr>
          </w:p>
          <w:p w14:paraId="4E047E10" w14:textId="77777777" w:rsidR="00236A39" w:rsidRDefault="00236A39" w:rsidP="001630F7">
            <w:pPr>
              <w:pStyle w:val="Standard"/>
              <w:rPr>
                <w:b/>
              </w:rPr>
            </w:pPr>
          </w:p>
          <w:p w14:paraId="1D650907" w14:textId="77777777" w:rsidR="00236A39" w:rsidRDefault="00236A39" w:rsidP="001630F7">
            <w:pPr>
              <w:pStyle w:val="Standard"/>
              <w:rPr>
                <w:b/>
              </w:rPr>
            </w:pPr>
          </w:p>
          <w:p w14:paraId="48180385" w14:textId="77777777" w:rsidR="00236A39" w:rsidRDefault="00236A39" w:rsidP="001630F7">
            <w:pPr>
              <w:pStyle w:val="Standard"/>
              <w:rPr>
                <w:b/>
              </w:rPr>
            </w:pPr>
          </w:p>
          <w:p w14:paraId="5C4BE513" w14:textId="77777777" w:rsidR="00236A39" w:rsidRDefault="00236A39" w:rsidP="001630F7">
            <w:pPr>
              <w:pStyle w:val="Standard"/>
              <w:rPr>
                <w:b/>
              </w:rPr>
            </w:pPr>
          </w:p>
          <w:p w14:paraId="669FE8FC" w14:textId="77777777" w:rsidR="00236A39" w:rsidRDefault="00236A39" w:rsidP="001630F7">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1FB9F8A5" w14:textId="77777777" w:rsidR="00236A39" w:rsidRDefault="00236A39" w:rsidP="001630F7">
            <w:pPr>
              <w:pStyle w:val="Standard"/>
              <w:snapToGrid w:val="0"/>
              <w:rPr>
                <w:b/>
              </w:rPr>
            </w:pPr>
          </w:p>
          <w:p w14:paraId="3C849767" w14:textId="77777777" w:rsidR="00236A39" w:rsidRDefault="00236A39" w:rsidP="001630F7">
            <w:pPr>
              <w:pStyle w:val="Standard"/>
              <w:rPr>
                <w:b/>
              </w:rPr>
            </w:pPr>
          </w:p>
          <w:p w14:paraId="45B10C81" w14:textId="77777777" w:rsidR="00236A39" w:rsidRDefault="00236A39" w:rsidP="001630F7">
            <w:pPr>
              <w:pStyle w:val="Standard"/>
              <w:rPr>
                <w:b/>
              </w:rPr>
            </w:pPr>
          </w:p>
          <w:p w14:paraId="343992A5" w14:textId="77777777" w:rsidR="00236A39" w:rsidRDefault="00236A39" w:rsidP="001630F7">
            <w:pPr>
              <w:pStyle w:val="Standard"/>
              <w:rPr>
                <w:b/>
              </w:rPr>
            </w:pPr>
          </w:p>
          <w:p w14:paraId="1FBB9F5B" w14:textId="77777777" w:rsidR="00236A39" w:rsidRDefault="00236A39" w:rsidP="001630F7">
            <w:pPr>
              <w:pStyle w:val="Standard"/>
              <w:rPr>
                <w:b/>
              </w:rPr>
            </w:pPr>
          </w:p>
          <w:p w14:paraId="7BDD309C" w14:textId="77777777" w:rsidR="00236A39" w:rsidRDefault="00236A39" w:rsidP="001630F7">
            <w:pPr>
              <w:pStyle w:val="Standard"/>
              <w:rPr>
                <w:b/>
              </w:rPr>
            </w:pPr>
          </w:p>
          <w:p w14:paraId="6F9EC69B" w14:textId="77777777" w:rsidR="00236A39" w:rsidRDefault="00236A39" w:rsidP="001630F7">
            <w:pPr>
              <w:pStyle w:val="Standard"/>
              <w:rPr>
                <w:b/>
              </w:rPr>
            </w:pPr>
          </w:p>
          <w:p w14:paraId="393624EA" w14:textId="77777777" w:rsidR="00236A39" w:rsidRDefault="00236A39" w:rsidP="001630F7">
            <w:pPr>
              <w:pStyle w:val="Standard"/>
              <w:rPr>
                <w:b/>
              </w:rPr>
            </w:pPr>
          </w:p>
          <w:p w14:paraId="6D33018B"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58CF17D9" w14:textId="77777777" w:rsidR="00236A39" w:rsidRDefault="00236A39" w:rsidP="001630F7">
            <w:pPr>
              <w:pStyle w:val="Standard"/>
              <w:shd w:val="clear" w:color="auto" w:fill="F2F2F2"/>
              <w:snapToGrid w:val="0"/>
              <w:rPr>
                <w:b/>
              </w:rPr>
            </w:pPr>
          </w:p>
          <w:p w14:paraId="1BD2BE78" w14:textId="77777777" w:rsidR="00236A39" w:rsidRDefault="00236A39" w:rsidP="001630F7">
            <w:pPr>
              <w:pStyle w:val="Standard"/>
              <w:rPr>
                <w:b/>
              </w:rPr>
            </w:pPr>
          </w:p>
          <w:p w14:paraId="7EE1C4E0" w14:textId="77777777" w:rsidR="00236A39" w:rsidRDefault="00236A39" w:rsidP="001630F7">
            <w:pPr>
              <w:pStyle w:val="Standard"/>
              <w:rPr>
                <w:b/>
              </w:rPr>
            </w:pPr>
          </w:p>
          <w:p w14:paraId="364AC9ED" w14:textId="77777777" w:rsidR="00236A39" w:rsidRDefault="00236A39" w:rsidP="001630F7">
            <w:pPr>
              <w:pStyle w:val="Standard"/>
              <w:rPr>
                <w:b/>
              </w:rPr>
            </w:pPr>
          </w:p>
          <w:p w14:paraId="6E314902" w14:textId="77777777" w:rsidR="00236A39" w:rsidRDefault="00236A39" w:rsidP="001630F7">
            <w:pPr>
              <w:pStyle w:val="Standard"/>
              <w:rPr>
                <w:b/>
              </w:rPr>
            </w:pPr>
          </w:p>
          <w:p w14:paraId="73CACF9A" w14:textId="77777777" w:rsidR="00236A39" w:rsidRDefault="00236A39" w:rsidP="001630F7">
            <w:pPr>
              <w:pStyle w:val="Standard"/>
              <w:rPr>
                <w:b/>
              </w:rPr>
            </w:pPr>
          </w:p>
          <w:p w14:paraId="468B4D24" w14:textId="77777777" w:rsidR="00236A39" w:rsidRDefault="00236A39" w:rsidP="001630F7">
            <w:pPr>
              <w:pStyle w:val="Standard"/>
              <w:rPr>
                <w:b/>
              </w:rPr>
            </w:pPr>
          </w:p>
        </w:tc>
      </w:tr>
      <w:tr w:rsidR="00236A39" w14:paraId="5EF94C71"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56146ED5"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68ECC974" w14:textId="77777777" w:rsidR="00236A39" w:rsidRDefault="00236A39" w:rsidP="001630F7">
            <w:pPr>
              <w:pStyle w:val="Standard"/>
              <w:keepNext/>
              <w:snapToGrid w:val="0"/>
              <w:jc w:val="center"/>
              <w:rPr>
                <w:b/>
                <w:sz w:val="6"/>
              </w:rPr>
            </w:pPr>
          </w:p>
        </w:tc>
      </w:tr>
      <w:tr w:rsidR="00236A39" w14:paraId="57D1C2F8" w14:textId="77777777" w:rsidTr="001630F7">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1CF67B12" w14:textId="77777777" w:rsidR="00236A39" w:rsidRDefault="00236A39" w:rsidP="001630F7">
            <w:pPr>
              <w:pStyle w:val="Standard"/>
              <w:snapToGrid w:val="0"/>
              <w:rPr>
                <w:b/>
              </w:rPr>
            </w:pPr>
            <w:r>
              <w:rPr>
                <w:b/>
              </w:rPr>
              <w:t>N°3</w:t>
            </w:r>
          </w:p>
          <w:p w14:paraId="36DC2A38" w14:textId="77777777" w:rsidR="00236A39" w:rsidRDefault="00236A39" w:rsidP="001630F7">
            <w:pPr>
              <w:pStyle w:val="Standard"/>
              <w:rPr>
                <w:b/>
              </w:rPr>
            </w:pPr>
          </w:p>
          <w:p w14:paraId="374C8787" w14:textId="77777777" w:rsidR="00236A39" w:rsidRDefault="00236A39" w:rsidP="001630F7">
            <w:pPr>
              <w:pStyle w:val="Standard"/>
              <w:rPr>
                <w:b/>
              </w:rPr>
            </w:pPr>
          </w:p>
          <w:p w14:paraId="0DF81013" w14:textId="77777777" w:rsidR="00236A39" w:rsidRDefault="00236A39" w:rsidP="001630F7">
            <w:pPr>
              <w:pStyle w:val="Standard"/>
              <w:rPr>
                <w:b/>
              </w:rPr>
            </w:pPr>
          </w:p>
          <w:p w14:paraId="008D6E11" w14:textId="77777777" w:rsidR="00236A39" w:rsidRDefault="00236A39" w:rsidP="001630F7">
            <w:pPr>
              <w:pStyle w:val="Standard"/>
              <w:rPr>
                <w:b/>
              </w:rPr>
            </w:pPr>
          </w:p>
          <w:p w14:paraId="4CC42864" w14:textId="77777777" w:rsidR="00236A39" w:rsidRDefault="00236A39" w:rsidP="001630F7">
            <w:pPr>
              <w:pStyle w:val="Standard"/>
              <w:rPr>
                <w:b/>
              </w:rPr>
            </w:pPr>
          </w:p>
          <w:p w14:paraId="1C4E503C" w14:textId="77777777" w:rsidR="00236A39" w:rsidRDefault="00236A39" w:rsidP="001630F7">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49379E50"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81B3BCB" w14:textId="77777777" w:rsidR="00236A39" w:rsidRDefault="00236A39" w:rsidP="001630F7">
            <w:pPr>
              <w:pStyle w:val="Standard"/>
              <w:rPr>
                <w:b/>
              </w:rPr>
            </w:pPr>
          </w:p>
        </w:tc>
      </w:tr>
      <w:tr w:rsidR="00236A39" w14:paraId="18929E02" w14:textId="77777777" w:rsidTr="001630F7">
        <w:tc>
          <w:tcPr>
            <w:tcW w:w="695" w:type="dxa"/>
            <w:tcBorders>
              <w:left w:val="single" w:sz="4" w:space="0" w:color="000000"/>
              <w:bottom w:val="single" w:sz="4" w:space="0" w:color="000000"/>
            </w:tcBorders>
            <w:shd w:val="clear" w:color="auto" w:fill="auto"/>
            <w:tcMar>
              <w:top w:w="0" w:type="dxa"/>
              <w:left w:w="71" w:type="dxa"/>
              <w:bottom w:w="0" w:type="dxa"/>
              <w:right w:w="71" w:type="dxa"/>
            </w:tcMar>
          </w:tcPr>
          <w:p w14:paraId="25319756" w14:textId="77777777" w:rsidR="00236A39" w:rsidRDefault="00236A39" w:rsidP="001630F7">
            <w:pPr>
              <w:pStyle w:val="Standard"/>
              <w:keepNext/>
              <w:snapToGrid w:val="0"/>
              <w:jc w:val="center"/>
              <w:rPr>
                <w:b/>
                <w:sz w:val="6"/>
              </w:rPr>
            </w:pPr>
          </w:p>
        </w:tc>
        <w:tc>
          <w:tcPr>
            <w:tcW w:w="2645" w:type="dxa"/>
            <w:tcBorders>
              <w:left w:val="single" w:sz="4" w:space="0" w:color="000000"/>
              <w:bottom w:val="single" w:sz="4" w:space="0" w:color="000000"/>
            </w:tcBorders>
            <w:shd w:val="clear" w:color="auto" w:fill="auto"/>
            <w:tcMar>
              <w:top w:w="0" w:type="dxa"/>
              <w:left w:w="71" w:type="dxa"/>
              <w:bottom w:w="0" w:type="dxa"/>
              <w:right w:w="71" w:type="dxa"/>
            </w:tcMar>
          </w:tcPr>
          <w:p w14:paraId="7A877FA7" w14:textId="77777777" w:rsidR="00236A39" w:rsidRDefault="00236A39" w:rsidP="001630F7">
            <w:pPr>
              <w:pStyle w:val="Standard"/>
              <w:keepNext/>
              <w:snapToGrid w:val="0"/>
              <w:jc w:val="center"/>
              <w:rPr>
                <w:b/>
                <w:sz w:val="6"/>
              </w:rPr>
            </w:pPr>
          </w:p>
        </w:tc>
        <w:tc>
          <w:tcPr>
            <w:tcW w:w="6121" w:type="dxa"/>
            <w:tcBorders>
              <w:left w:val="single" w:sz="4" w:space="0" w:color="000000"/>
              <w:bottom w:val="single" w:sz="4" w:space="0" w:color="000000"/>
              <w:right w:val="single" w:sz="4" w:space="0" w:color="000000"/>
            </w:tcBorders>
            <w:shd w:val="clear" w:color="auto" w:fill="auto"/>
            <w:tcMar>
              <w:top w:w="0" w:type="dxa"/>
              <w:left w:w="71" w:type="dxa"/>
              <w:bottom w:w="0" w:type="dxa"/>
              <w:right w:w="71" w:type="dxa"/>
            </w:tcMar>
          </w:tcPr>
          <w:p w14:paraId="3B391976" w14:textId="77777777" w:rsidR="00236A39" w:rsidRDefault="00236A39" w:rsidP="001630F7">
            <w:pPr>
              <w:pStyle w:val="Standard"/>
              <w:keepNext/>
              <w:snapToGrid w:val="0"/>
              <w:jc w:val="center"/>
              <w:rPr>
                <w:b/>
                <w:sz w:val="6"/>
              </w:rPr>
            </w:pPr>
          </w:p>
        </w:tc>
      </w:tr>
      <w:tr w:rsidR="00236A39" w14:paraId="49454CC7"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439A3E64"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0F584B16" w14:textId="77777777" w:rsidR="00236A39" w:rsidRDefault="00236A39" w:rsidP="001630F7">
            <w:pPr>
              <w:pStyle w:val="Standard"/>
              <w:keepNext/>
              <w:snapToGrid w:val="0"/>
              <w:jc w:val="center"/>
              <w:rPr>
                <w:b/>
                <w:sz w:val="6"/>
              </w:rPr>
            </w:pPr>
          </w:p>
        </w:tc>
      </w:tr>
    </w:tbl>
    <w:p w14:paraId="7B3B0755" w14:textId="1F713F02" w:rsidR="00755979" w:rsidRPr="00766AF6" w:rsidRDefault="00755979" w:rsidP="00120781">
      <w:pPr>
        <w:rPr>
          <w:sz w:val="18"/>
          <w:szCs w:val="20"/>
        </w:rPr>
      </w:pPr>
    </w:p>
    <w:sectPr w:rsidR="00755979" w:rsidRPr="00766AF6" w:rsidSect="00755979">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64510BB4" w:rsidR="000F1848" w:rsidRPr="001C3041" w:rsidRDefault="00B32D17" w:rsidP="000F1848">
          <w:pPr>
            <w:pStyle w:val="Pieddepage"/>
            <w:jc w:val="center"/>
            <w:rPr>
              <w:sz w:val="16"/>
              <w:szCs w:val="18"/>
            </w:rPr>
          </w:pPr>
          <w:r>
            <w:rPr>
              <w:sz w:val="16"/>
              <w:szCs w:val="18"/>
            </w:rPr>
            <w:t xml:space="preserve">AE </w:t>
          </w:r>
          <w:r w:rsidR="000F1848">
            <w:rPr>
              <w:sz w:val="16"/>
              <w:szCs w:val="18"/>
            </w:rPr>
            <w:t>Groupement</w:t>
          </w:r>
        </w:p>
      </w:tc>
      <w:tc>
        <w:tcPr>
          <w:tcW w:w="6150" w:type="dxa"/>
          <w:shd w:val="clear" w:color="auto" w:fill="D9D9D9" w:themeFill="background1" w:themeFillShade="D9"/>
          <w:vAlign w:val="center"/>
        </w:tcPr>
        <w:p w14:paraId="41139EBD" w14:textId="59DEB3A3" w:rsidR="001C3041" w:rsidRPr="001C3041" w:rsidRDefault="00BE7F99" w:rsidP="001C3041">
          <w:pPr>
            <w:pStyle w:val="Pieddepage"/>
            <w:jc w:val="center"/>
            <w:rPr>
              <w:sz w:val="16"/>
              <w:szCs w:val="18"/>
            </w:rPr>
          </w:pPr>
          <w:r>
            <w:rPr>
              <w:sz w:val="16"/>
              <w:szCs w:val="18"/>
            </w:rPr>
            <w:t xml:space="preserve">Marché de prestations intellectuelles pour la </w:t>
          </w:r>
          <w:r w:rsidR="00120781" w:rsidRPr="00120781">
            <w:rPr>
              <w:sz w:val="16"/>
              <w:szCs w:val="16"/>
            </w:rPr>
            <w:t>mission de programmation relative à la réhabilitation du Tribunal Judiciaire de Mamoudzou (976)</w:t>
          </w:r>
        </w:p>
      </w:tc>
      <w:tc>
        <w:tcPr>
          <w:tcW w:w="1703" w:type="dxa"/>
          <w:shd w:val="clear" w:color="auto" w:fill="D9D9D9" w:themeFill="background1" w:themeFillShade="D9"/>
          <w:vAlign w:val="center"/>
        </w:tcPr>
        <w:p w14:paraId="28BD8144" w14:textId="1C072415" w:rsidR="001C3041" w:rsidRPr="00535E3B" w:rsidRDefault="001C3041" w:rsidP="001C3041">
          <w:pPr>
            <w:pStyle w:val="Pieddepage"/>
            <w:jc w:val="center"/>
            <w:rPr>
              <w:sz w:val="16"/>
              <w:szCs w:val="18"/>
            </w:rPr>
          </w:pPr>
          <w:r w:rsidRPr="00535E3B">
            <w:rPr>
              <w:sz w:val="16"/>
              <w:szCs w:val="18"/>
            </w:rPr>
            <w:t xml:space="preserve">Page </w:t>
          </w:r>
          <w:r w:rsidRPr="00535E3B">
            <w:rPr>
              <w:sz w:val="16"/>
              <w:szCs w:val="18"/>
            </w:rPr>
            <w:fldChar w:fldCharType="begin"/>
          </w:r>
          <w:r w:rsidRPr="00535E3B">
            <w:rPr>
              <w:sz w:val="16"/>
              <w:szCs w:val="18"/>
            </w:rPr>
            <w:instrText>PAGE  \* Arabic  \* MERGEFORMAT</w:instrText>
          </w:r>
          <w:r w:rsidRPr="00535E3B">
            <w:rPr>
              <w:sz w:val="16"/>
              <w:szCs w:val="18"/>
            </w:rPr>
            <w:fldChar w:fldCharType="separate"/>
          </w:r>
          <w:r w:rsidRPr="00535E3B">
            <w:rPr>
              <w:sz w:val="16"/>
              <w:szCs w:val="18"/>
            </w:rPr>
            <w:t>1</w:t>
          </w:r>
          <w:r w:rsidRPr="00535E3B">
            <w:rPr>
              <w:sz w:val="16"/>
              <w:szCs w:val="18"/>
            </w:rPr>
            <w:fldChar w:fldCharType="end"/>
          </w:r>
          <w:r w:rsidRPr="00535E3B">
            <w:rPr>
              <w:sz w:val="16"/>
              <w:szCs w:val="18"/>
            </w:rPr>
            <w:t xml:space="preserve"> sur </w:t>
          </w:r>
          <w:r w:rsidRPr="00535E3B">
            <w:rPr>
              <w:sz w:val="16"/>
              <w:szCs w:val="18"/>
            </w:rPr>
            <w:fldChar w:fldCharType="begin"/>
          </w:r>
          <w:r w:rsidRPr="00535E3B">
            <w:rPr>
              <w:sz w:val="16"/>
              <w:szCs w:val="18"/>
            </w:rPr>
            <w:instrText>NUMPAGES  \* Arabic  \* MERGEFORMAT</w:instrText>
          </w:r>
          <w:r w:rsidRPr="00535E3B">
            <w:rPr>
              <w:sz w:val="16"/>
              <w:szCs w:val="18"/>
            </w:rPr>
            <w:fldChar w:fldCharType="separate"/>
          </w:r>
          <w:r w:rsidRPr="00535E3B">
            <w:rPr>
              <w:sz w:val="16"/>
              <w:szCs w:val="18"/>
            </w:rPr>
            <w:t>2</w:t>
          </w:r>
          <w:r w:rsidRPr="00535E3B">
            <w:rPr>
              <w:sz w:val="16"/>
              <w:szCs w:val="18"/>
            </w:rPr>
            <w:fldChar w:fldCharType="end"/>
          </w:r>
        </w:p>
      </w:tc>
    </w:tr>
  </w:tbl>
  <w:p w14:paraId="08015F91" w14:textId="48478AC2" w:rsidR="001C3041" w:rsidRPr="001C3041" w:rsidRDefault="00B32D17" w:rsidP="001C3041">
    <w:pPr>
      <w:pStyle w:val="Pieddepage"/>
      <w:jc w:val="center"/>
      <w:rPr>
        <w:sz w:val="16"/>
        <w:szCs w:val="18"/>
      </w:rPr>
    </w:pPr>
    <w:r>
      <w:rPr>
        <w:sz w:val="16"/>
        <w:szCs w:val="18"/>
      </w:rPr>
      <w:t>Département de l’Immobilier – Aix-en-Provence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F1B5" w14:textId="77777777" w:rsidR="00236A39" w:rsidRDefault="00236A39">
    <w:pPr>
      <w:pStyle w:val="Pieddepage"/>
      <w:tabs>
        <w:tab w:val="clear" w:pos="4536"/>
      </w:tabs>
      <w:snapToGrid w:val="0"/>
      <w:jc w:val="center"/>
    </w:pPr>
    <w:r>
      <w:rPr>
        <w:rStyle w:val="Policepardfaut1"/>
        <w:sz w:val="18"/>
        <w:szCs w:val="18"/>
      </w:rPr>
      <w:fldChar w:fldCharType="begin"/>
    </w:r>
    <w:r>
      <w:rPr>
        <w:rStyle w:val="Policepardfaut1"/>
        <w:sz w:val="18"/>
        <w:szCs w:val="18"/>
      </w:rPr>
      <w:instrText xml:space="preserve"> PAGE </w:instrText>
    </w:r>
    <w:r>
      <w:rPr>
        <w:rStyle w:val="Policepardfaut1"/>
        <w:sz w:val="18"/>
        <w:szCs w:val="18"/>
      </w:rPr>
      <w:fldChar w:fldCharType="separate"/>
    </w:r>
    <w:r>
      <w:rPr>
        <w:rStyle w:val="Policepardfaut1"/>
        <w:sz w:val="18"/>
        <w:szCs w:val="18"/>
      </w:rPr>
      <w:t>12</w:t>
    </w:r>
    <w:r>
      <w:rPr>
        <w:rStyle w:val="Policepardfaut1"/>
        <w:sz w:val="18"/>
        <w:szCs w:val="18"/>
      </w:rPr>
      <w:fldChar w:fldCharType="end"/>
    </w:r>
    <w:r>
      <w:rPr>
        <w:rStyle w:val="Policepardfaut1"/>
        <w:sz w:val="18"/>
        <w:szCs w:val="18"/>
      </w:rPr>
      <w:t>/</w:t>
    </w:r>
    <w:r>
      <w:rPr>
        <w:rStyle w:val="Policepardfaut1"/>
        <w:sz w:val="18"/>
        <w:szCs w:val="18"/>
      </w:rPr>
      <w:fldChar w:fldCharType="begin"/>
    </w:r>
    <w:r>
      <w:rPr>
        <w:rStyle w:val="Policepardfaut1"/>
        <w:sz w:val="18"/>
        <w:szCs w:val="18"/>
      </w:rPr>
      <w:instrText xml:space="preserve"> NUMPAGES \* ARABIC </w:instrText>
    </w:r>
    <w:r>
      <w:rPr>
        <w:rStyle w:val="Policepardfaut1"/>
        <w:sz w:val="18"/>
        <w:szCs w:val="18"/>
      </w:rPr>
      <w:fldChar w:fldCharType="separate"/>
    </w:r>
    <w:r>
      <w:rPr>
        <w:rStyle w:val="Policepardfaut1"/>
        <w:sz w:val="18"/>
        <w:szCs w:val="18"/>
      </w:rPr>
      <w:t>13</w:t>
    </w:r>
    <w:r>
      <w:rPr>
        <w:rStyle w:val="Policepardfau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5" w:type="dxa"/>
      <w:tblInd w:w="1" w:type="dxa"/>
      <w:tblLayout w:type="fixed"/>
      <w:tblCellMar>
        <w:left w:w="10" w:type="dxa"/>
        <w:right w:w="10" w:type="dxa"/>
      </w:tblCellMar>
      <w:tblLook w:val="04A0" w:firstRow="1" w:lastRow="0" w:firstColumn="1" w:lastColumn="0" w:noHBand="0" w:noVBand="1"/>
    </w:tblPr>
    <w:tblGrid>
      <w:gridCol w:w="1082"/>
      <w:gridCol w:w="1102"/>
      <w:gridCol w:w="7151"/>
    </w:tblGrid>
    <w:tr w:rsidR="00236A39" w14:paraId="0AFF5D27" w14:textId="77777777">
      <w:tc>
        <w:tcPr>
          <w:tcW w:w="1082" w:type="dxa"/>
          <w:shd w:val="clear" w:color="auto" w:fill="auto"/>
          <w:tcMar>
            <w:top w:w="0" w:type="dxa"/>
            <w:left w:w="71" w:type="dxa"/>
            <w:bottom w:w="0" w:type="dxa"/>
            <w:right w:w="71" w:type="dxa"/>
          </w:tcMar>
        </w:tcPr>
        <w:p w14:paraId="029F5A92" w14:textId="77777777" w:rsidR="00236A39" w:rsidRDefault="00236A39">
          <w:pPr>
            <w:pStyle w:val="En-tte"/>
            <w:tabs>
              <w:tab w:val="clear" w:pos="4536"/>
              <w:tab w:val="clear" w:pos="9072"/>
            </w:tabs>
            <w:snapToGrid w:val="0"/>
            <w:ind w:left="-91" w:right="-10"/>
          </w:pPr>
        </w:p>
      </w:tc>
      <w:tc>
        <w:tcPr>
          <w:tcW w:w="1102" w:type="dxa"/>
          <w:shd w:val="clear" w:color="auto" w:fill="auto"/>
          <w:tcMar>
            <w:top w:w="0" w:type="dxa"/>
            <w:left w:w="71" w:type="dxa"/>
            <w:bottom w:w="0" w:type="dxa"/>
            <w:right w:w="71" w:type="dxa"/>
          </w:tcMar>
        </w:tcPr>
        <w:p w14:paraId="36623236" w14:textId="77777777" w:rsidR="00236A39" w:rsidRDefault="00236A39">
          <w:pPr>
            <w:pStyle w:val="En-tte"/>
            <w:tabs>
              <w:tab w:val="clear" w:pos="4536"/>
              <w:tab w:val="clear" w:pos="9072"/>
            </w:tabs>
            <w:snapToGrid w:val="0"/>
            <w:jc w:val="center"/>
          </w:pPr>
        </w:p>
      </w:tc>
      <w:tc>
        <w:tcPr>
          <w:tcW w:w="7151" w:type="dxa"/>
          <w:shd w:val="clear" w:color="auto" w:fill="auto"/>
          <w:tcMar>
            <w:top w:w="0" w:type="dxa"/>
            <w:left w:w="71" w:type="dxa"/>
            <w:bottom w:w="0" w:type="dxa"/>
            <w:right w:w="71" w:type="dxa"/>
          </w:tcMar>
        </w:tcPr>
        <w:p w14:paraId="702D0AAC" w14:textId="77777777" w:rsidR="00236A39" w:rsidRDefault="00236A39">
          <w:pPr>
            <w:pStyle w:val="En-tte"/>
            <w:tabs>
              <w:tab w:val="clear" w:pos="4536"/>
              <w:tab w:val="clear" w:pos="9072"/>
            </w:tabs>
            <w:snapToGrid w:val="0"/>
            <w:jc w:val="right"/>
          </w:pPr>
        </w:p>
      </w:tc>
    </w:tr>
  </w:tbl>
  <w:p w14:paraId="01A54D9B" w14:textId="77777777" w:rsidR="00236A39" w:rsidRDefault="00236A39">
    <w:pPr>
      <w:pStyle w:val="Standard"/>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1" w15:restartNumberingAfterBreak="0">
    <w:nsid w:val="00000003"/>
    <w:multiLevelType w:val="multilevel"/>
    <w:tmpl w:val="00000003"/>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2" w15:restartNumberingAfterBreak="0">
    <w:nsid w:val="00000004"/>
    <w:multiLevelType w:val="multilevel"/>
    <w:tmpl w:val="00000004"/>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3" w15:restartNumberingAfterBreak="0">
    <w:nsid w:val="00000005"/>
    <w:multiLevelType w:val="multilevel"/>
    <w:tmpl w:val="00000005"/>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4" w15:restartNumberingAfterBreak="0">
    <w:nsid w:val="00000006"/>
    <w:multiLevelType w:val="multilevel"/>
    <w:tmpl w:val="00000006"/>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5" w15:restartNumberingAfterBreak="0">
    <w:nsid w:val="037A1A05"/>
    <w:multiLevelType w:val="hybridMultilevel"/>
    <w:tmpl w:val="D390F1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AD2924"/>
    <w:multiLevelType w:val="hybridMultilevel"/>
    <w:tmpl w:val="215AC0F8"/>
    <w:lvl w:ilvl="0" w:tplc="2D243B3A">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0C395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B4031"/>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C96701"/>
    <w:multiLevelType w:val="multilevel"/>
    <w:tmpl w:val="32C4EBCE"/>
    <w:lvl w:ilvl="0">
      <w:start w:val="1"/>
      <w:numFmt w:val="decimal"/>
      <w:lvlText w:val="4.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330442B"/>
    <w:multiLevelType w:val="hybridMultilevel"/>
    <w:tmpl w:val="D48CA36A"/>
    <w:lvl w:ilvl="0" w:tplc="942E578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A604E4"/>
    <w:multiLevelType w:val="hybridMultilevel"/>
    <w:tmpl w:val="9B62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6D050A6"/>
    <w:multiLevelType w:val="hybridMultilevel"/>
    <w:tmpl w:val="743CA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6F84C00"/>
    <w:multiLevelType w:val="hybridMultilevel"/>
    <w:tmpl w:val="3B2A07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AF31920"/>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4498">
    <w:abstractNumId w:val="17"/>
  </w:num>
  <w:num w:numId="2" w16cid:durableId="1045373084">
    <w:abstractNumId w:val="23"/>
  </w:num>
  <w:num w:numId="3" w16cid:durableId="502597105">
    <w:abstractNumId w:val="23"/>
  </w:num>
  <w:num w:numId="4" w16cid:durableId="1322463414">
    <w:abstractNumId w:val="16"/>
  </w:num>
  <w:num w:numId="5" w16cid:durableId="1869641407">
    <w:abstractNumId w:val="17"/>
  </w:num>
  <w:num w:numId="6" w16cid:durableId="493911643">
    <w:abstractNumId w:val="15"/>
  </w:num>
  <w:num w:numId="7" w16cid:durableId="16465348">
    <w:abstractNumId w:val="14"/>
  </w:num>
  <w:num w:numId="8" w16cid:durableId="1709529066">
    <w:abstractNumId w:val="10"/>
  </w:num>
  <w:num w:numId="9" w16cid:durableId="835340824">
    <w:abstractNumId w:val="11"/>
  </w:num>
  <w:num w:numId="10" w16cid:durableId="1584139714">
    <w:abstractNumId w:val="6"/>
  </w:num>
  <w:num w:numId="11" w16cid:durableId="851380070">
    <w:abstractNumId w:val="12"/>
  </w:num>
  <w:num w:numId="12" w16cid:durableId="305279043">
    <w:abstractNumId w:val="5"/>
  </w:num>
  <w:num w:numId="13" w16cid:durableId="517038890">
    <w:abstractNumId w:val="9"/>
  </w:num>
  <w:num w:numId="14" w16cid:durableId="1016884310">
    <w:abstractNumId w:val="0"/>
  </w:num>
  <w:num w:numId="15" w16cid:durableId="80877149">
    <w:abstractNumId w:val="1"/>
  </w:num>
  <w:num w:numId="16" w16cid:durableId="254561864">
    <w:abstractNumId w:val="3"/>
  </w:num>
  <w:num w:numId="17" w16cid:durableId="2038893032">
    <w:abstractNumId w:val="21"/>
  </w:num>
  <w:num w:numId="18" w16cid:durableId="282538095">
    <w:abstractNumId w:val="19"/>
  </w:num>
  <w:num w:numId="19" w16cid:durableId="1755282544">
    <w:abstractNumId w:val="20"/>
  </w:num>
  <w:num w:numId="20" w16cid:durableId="1237520240">
    <w:abstractNumId w:val="8"/>
  </w:num>
  <w:num w:numId="21" w16cid:durableId="683436699">
    <w:abstractNumId w:val="22"/>
  </w:num>
  <w:num w:numId="22" w16cid:durableId="1634289098">
    <w:abstractNumId w:val="13"/>
  </w:num>
  <w:num w:numId="23" w16cid:durableId="1976594562">
    <w:abstractNumId w:val="18"/>
  </w:num>
  <w:num w:numId="24" w16cid:durableId="855390179">
    <w:abstractNumId w:val="7"/>
  </w:num>
  <w:num w:numId="25" w16cid:durableId="1595823275">
    <w:abstractNumId w:val="2"/>
  </w:num>
  <w:num w:numId="26" w16cid:durableId="2049261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12946"/>
    <w:rsid w:val="0001521F"/>
    <w:rsid w:val="00015A0B"/>
    <w:rsid w:val="000311F5"/>
    <w:rsid w:val="000564E7"/>
    <w:rsid w:val="00057AB1"/>
    <w:rsid w:val="000627B8"/>
    <w:rsid w:val="0006617E"/>
    <w:rsid w:val="000922C5"/>
    <w:rsid w:val="000A4EF2"/>
    <w:rsid w:val="000F1848"/>
    <w:rsid w:val="00101A19"/>
    <w:rsid w:val="001115FA"/>
    <w:rsid w:val="00115388"/>
    <w:rsid w:val="0011701E"/>
    <w:rsid w:val="00120781"/>
    <w:rsid w:val="00156435"/>
    <w:rsid w:val="00171E74"/>
    <w:rsid w:val="001900FD"/>
    <w:rsid w:val="00196FF1"/>
    <w:rsid w:val="001B28BF"/>
    <w:rsid w:val="001B7DAA"/>
    <w:rsid w:val="001C3041"/>
    <w:rsid w:val="001C5549"/>
    <w:rsid w:val="001E31EC"/>
    <w:rsid w:val="001F145C"/>
    <w:rsid w:val="001F5F3F"/>
    <w:rsid w:val="00212EC1"/>
    <w:rsid w:val="002341FB"/>
    <w:rsid w:val="00236A39"/>
    <w:rsid w:val="00240E05"/>
    <w:rsid w:val="00246A2A"/>
    <w:rsid w:val="0026385B"/>
    <w:rsid w:val="002A21DD"/>
    <w:rsid w:val="002A49B6"/>
    <w:rsid w:val="002B7B29"/>
    <w:rsid w:val="002C2F82"/>
    <w:rsid w:val="002D0380"/>
    <w:rsid w:val="002D1194"/>
    <w:rsid w:val="002F22D9"/>
    <w:rsid w:val="00300BEF"/>
    <w:rsid w:val="00305326"/>
    <w:rsid w:val="00311E0B"/>
    <w:rsid w:val="0034525F"/>
    <w:rsid w:val="00367B64"/>
    <w:rsid w:val="00370CC2"/>
    <w:rsid w:val="003846F6"/>
    <w:rsid w:val="003A72A4"/>
    <w:rsid w:val="003C0ADA"/>
    <w:rsid w:val="003D4372"/>
    <w:rsid w:val="003D76A4"/>
    <w:rsid w:val="003F246A"/>
    <w:rsid w:val="003F5968"/>
    <w:rsid w:val="00423F03"/>
    <w:rsid w:val="004254E6"/>
    <w:rsid w:val="00452D62"/>
    <w:rsid w:val="004776D6"/>
    <w:rsid w:val="00494E18"/>
    <w:rsid w:val="00497453"/>
    <w:rsid w:val="004C13D3"/>
    <w:rsid w:val="004C1AE0"/>
    <w:rsid w:val="004F4648"/>
    <w:rsid w:val="0050533C"/>
    <w:rsid w:val="005204DC"/>
    <w:rsid w:val="005214C0"/>
    <w:rsid w:val="00531169"/>
    <w:rsid w:val="00535E3B"/>
    <w:rsid w:val="00560DF7"/>
    <w:rsid w:val="00584D5B"/>
    <w:rsid w:val="0062700D"/>
    <w:rsid w:val="00631A4A"/>
    <w:rsid w:val="00636829"/>
    <w:rsid w:val="00645969"/>
    <w:rsid w:val="00674CC6"/>
    <w:rsid w:val="0067569D"/>
    <w:rsid w:val="00681C62"/>
    <w:rsid w:val="00684267"/>
    <w:rsid w:val="00685CAD"/>
    <w:rsid w:val="006A28EE"/>
    <w:rsid w:val="006B1109"/>
    <w:rsid w:val="006E62C0"/>
    <w:rsid w:val="00702973"/>
    <w:rsid w:val="00726541"/>
    <w:rsid w:val="00740C47"/>
    <w:rsid w:val="00755979"/>
    <w:rsid w:val="00766192"/>
    <w:rsid w:val="00766AF6"/>
    <w:rsid w:val="00776DF2"/>
    <w:rsid w:val="007B166B"/>
    <w:rsid w:val="007D29CC"/>
    <w:rsid w:val="007F27B7"/>
    <w:rsid w:val="00812F49"/>
    <w:rsid w:val="00846340"/>
    <w:rsid w:val="00855955"/>
    <w:rsid w:val="0086456D"/>
    <w:rsid w:val="00877A5F"/>
    <w:rsid w:val="0088179B"/>
    <w:rsid w:val="00883C1E"/>
    <w:rsid w:val="008868AA"/>
    <w:rsid w:val="00887C5A"/>
    <w:rsid w:val="00891CD4"/>
    <w:rsid w:val="00897CFD"/>
    <w:rsid w:val="008A4722"/>
    <w:rsid w:val="008C51DD"/>
    <w:rsid w:val="008D7C42"/>
    <w:rsid w:val="008E4717"/>
    <w:rsid w:val="008E61FD"/>
    <w:rsid w:val="008E7EC5"/>
    <w:rsid w:val="00913E8F"/>
    <w:rsid w:val="009238EF"/>
    <w:rsid w:val="00943AA4"/>
    <w:rsid w:val="00951CDB"/>
    <w:rsid w:val="009610C9"/>
    <w:rsid w:val="009B6B85"/>
    <w:rsid w:val="009C6F5E"/>
    <w:rsid w:val="009D7440"/>
    <w:rsid w:val="00A137EF"/>
    <w:rsid w:val="00A51F77"/>
    <w:rsid w:val="00A600DD"/>
    <w:rsid w:val="00A6301E"/>
    <w:rsid w:val="00A654FA"/>
    <w:rsid w:val="00AB3881"/>
    <w:rsid w:val="00AE6087"/>
    <w:rsid w:val="00B178C6"/>
    <w:rsid w:val="00B216D2"/>
    <w:rsid w:val="00B22464"/>
    <w:rsid w:val="00B30BA9"/>
    <w:rsid w:val="00B32D17"/>
    <w:rsid w:val="00B55E11"/>
    <w:rsid w:val="00B56641"/>
    <w:rsid w:val="00B65FF0"/>
    <w:rsid w:val="00B81E11"/>
    <w:rsid w:val="00B858E3"/>
    <w:rsid w:val="00B87DEC"/>
    <w:rsid w:val="00BC426E"/>
    <w:rsid w:val="00BE5B56"/>
    <w:rsid w:val="00BE7F99"/>
    <w:rsid w:val="00C06712"/>
    <w:rsid w:val="00C147A8"/>
    <w:rsid w:val="00C15D65"/>
    <w:rsid w:val="00C237B4"/>
    <w:rsid w:val="00C2480B"/>
    <w:rsid w:val="00C31E4E"/>
    <w:rsid w:val="00C53019"/>
    <w:rsid w:val="00C71B8E"/>
    <w:rsid w:val="00C8598F"/>
    <w:rsid w:val="00C97650"/>
    <w:rsid w:val="00CA06CE"/>
    <w:rsid w:val="00CB3859"/>
    <w:rsid w:val="00CD6FB9"/>
    <w:rsid w:val="00CF053D"/>
    <w:rsid w:val="00CF13BE"/>
    <w:rsid w:val="00CF43EE"/>
    <w:rsid w:val="00D06279"/>
    <w:rsid w:val="00D12E1D"/>
    <w:rsid w:val="00D25A75"/>
    <w:rsid w:val="00D423B7"/>
    <w:rsid w:val="00D425A6"/>
    <w:rsid w:val="00D42924"/>
    <w:rsid w:val="00D5644C"/>
    <w:rsid w:val="00D614C6"/>
    <w:rsid w:val="00D673E1"/>
    <w:rsid w:val="00D9410E"/>
    <w:rsid w:val="00DA3F22"/>
    <w:rsid w:val="00DC6AC8"/>
    <w:rsid w:val="00DE2F87"/>
    <w:rsid w:val="00DF5378"/>
    <w:rsid w:val="00E00C07"/>
    <w:rsid w:val="00E10B97"/>
    <w:rsid w:val="00E1482B"/>
    <w:rsid w:val="00E175E7"/>
    <w:rsid w:val="00E20089"/>
    <w:rsid w:val="00E22754"/>
    <w:rsid w:val="00E30AE1"/>
    <w:rsid w:val="00E3666D"/>
    <w:rsid w:val="00E705A3"/>
    <w:rsid w:val="00E71800"/>
    <w:rsid w:val="00E72132"/>
    <w:rsid w:val="00E81371"/>
    <w:rsid w:val="00E91338"/>
    <w:rsid w:val="00EA1D2B"/>
    <w:rsid w:val="00EA2313"/>
    <w:rsid w:val="00F1201A"/>
    <w:rsid w:val="00F205D3"/>
    <w:rsid w:val="00F35E0C"/>
    <w:rsid w:val="00F44B4A"/>
    <w:rsid w:val="00F81C82"/>
    <w:rsid w:val="00F83267"/>
    <w:rsid w:val="00F85E24"/>
    <w:rsid w:val="00F9185E"/>
    <w:rsid w:val="00F955CF"/>
    <w:rsid w:val="00FA5741"/>
    <w:rsid w:val="00FB45E2"/>
    <w:rsid w:val="00FB6251"/>
    <w:rsid w:val="00FC273C"/>
    <w:rsid w:val="00FD2E67"/>
    <w:rsid w:val="00FE5F6F"/>
    <w:rsid w:val="00FE76DB"/>
    <w:rsid w:val="00FF3E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 w:type="character" w:customStyle="1" w:styleId="Policepardfaut1">
    <w:name w:val="Police par défaut1"/>
    <w:rsid w:val="00B32D17"/>
  </w:style>
  <w:style w:type="paragraph" w:customStyle="1" w:styleId="Paragraphe">
    <w:name w:val="Paragraphe"/>
    <w:basedOn w:val="Normal"/>
    <w:rsid w:val="008C51DD"/>
    <w:pPr>
      <w:keepNext w:val="0"/>
      <w:keepLines w:val="0"/>
      <w:pBdr>
        <w:top w:val="none" w:sz="0" w:space="0" w:color="000000"/>
        <w:left w:val="none" w:sz="0" w:space="0" w:color="000000"/>
        <w:bottom w:val="none" w:sz="0" w:space="0" w:color="000000"/>
        <w:right w:val="none" w:sz="0" w:space="0" w:color="000000"/>
      </w:pBdr>
      <w:suppressAutoHyphens/>
      <w:spacing w:after="0"/>
      <w:contextualSpacing w:val="0"/>
      <w:textAlignment w:val="baseline"/>
    </w:pPr>
    <w:rPr>
      <w:rFonts w:ascii="Times New Roman" w:eastAsia="Times New Roman" w:hAnsi="Times New Roman" w:cs="Times New Roman"/>
      <w:kern w:val="1"/>
      <w:sz w:val="24"/>
      <w:szCs w:val="20"/>
      <w:lang w:eastAsia="fr-FR"/>
    </w:rPr>
  </w:style>
  <w:style w:type="paragraph" w:styleId="Commentaire">
    <w:name w:val="annotation text"/>
    <w:basedOn w:val="Normal"/>
    <w:link w:val="CommentaireCar"/>
    <w:uiPriority w:val="99"/>
    <w:semiHidden/>
    <w:unhideWhenUsed/>
    <w:rsid w:val="00BE7F99"/>
    <w:rPr>
      <w:szCs w:val="20"/>
    </w:rPr>
  </w:style>
  <w:style w:type="character" w:customStyle="1" w:styleId="CommentaireCar">
    <w:name w:val="Commentaire Car"/>
    <w:basedOn w:val="Policepardfaut"/>
    <w:link w:val="Commentaire"/>
    <w:uiPriority w:val="99"/>
    <w:semiHidden/>
    <w:rsid w:val="00BE7F99"/>
    <w:rPr>
      <w:rFonts w:ascii="Marianne" w:hAnsi="Marianne"/>
      <w:sz w:val="20"/>
      <w:szCs w:val="20"/>
    </w:rPr>
  </w:style>
  <w:style w:type="character" w:styleId="Marquedecommentaire">
    <w:name w:val="annotation reference"/>
    <w:basedOn w:val="Policepardfaut"/>
    <w:uiPriority w:val="99"/>
    <w:semiHidden/>
    <w:unhideWhenUsed/>
    <w:rsid w:val="00BE7F99"/>
    <w:rPr>
      <w:sz w:val="16"/>
      <w:szCs w:val="16"/>
    </w:rPr>
  </w:style>
  <w:style w:type="paragraph" w:styleId="Objetducommentaire">
    <w:name w:val="annotation subject"/>
    <w:basedOn w:val="Commentaire"/>
    <w:next w:val="Commentaire"/>
    <w:link w:val="ObjetducommentaireCar"/>
    <w:uiPriority w:val="99"/>
    <w:semiHidden/>
    <w:unhideWhenUsed/>
    <w:rsid w:val="00BE7F99"/>
    <w:rPr>
      <w:b/>
      <w:bCs/>
    </w:rPr>
  </w:style>
  <w:style w:type="character" w:customStyle="1" w:styleId="ObjetducommentaireCar">
    <w:name w:val="Objet du commentaire Car"/>
    <w:basedOn w:val="CommentaireCar"/>
    <w:link w:val="Objetducommentaire"/>
    <w:uiPriority w:val="99"/>
    <w:semiHidden/>
    <w:rsid w:val="00BE7F99"/>
    <w:rPr>
      <w:rFonts w:ascii="Marianne" w:hAnsi="Marianne"/>
      <w:b/>
      <w:bCs/>
      <w:sz w:val="20"/>
      <w:szCs w:val="20"/>
    </w:rPr>
  </w:style>
  <w:style w:type="paragraph" w:customStyle="1" w:styleId="Standard">
    <w:name w:val="Standard"/>
    <w:rsid w:val="0067569D"/>
    <w:pPr>
      <w:suppressAutoHyphens/>
      <w:autoSpaceDN w:val="0"/>
      <w:spacing w:after="0" w:line="240" w:lineRule="auto"/>
      <w:textAlignment w:val="baseline"/>
    </w:pPr>
    <w:rPr>
      <w:rFonts w:ascii="Arial" w:eastAsia="Times New Roman" w:hAnsi="Arial" w:cs="Times New Roman"/>
      <w:kern w:val="3"/>
      <w:sz w:val="24"/>
      <w:szCs w:val="20"/>
      <w:lang w:eastAsia="zh-CN" w:bidi="hi-IN"/>
    </w:rPr>
  </w:style>
  <w:style w:type="paragraph" w:customStyle="1" w:styleId="Paradouble">
    <w:name w:val="Para_double"/>
    <w:basedOn w:val="Paragraphe"/>
    <w:rsid w:val="00236A39"/>
    <w:pPr>
      <w:pBdr>
        <w:top w:val="none" w:sz="0" w:space="0" w:color="auto"/>
        <w:left w:val="none" w:sz="0" w:space="0" w:color="auto"/>
        <w:bottom w:val="none" w:sz="0" w:space="0" w:color="auto"/>
        <w:right w:val="none" w:sz="0" w:space="0" w:color="auto"/>
      </w:pBdr>
      <w:autoSpaceDN w:val="0"/>
      <w:spacing w:before="0" w:after="240"/>
    </w:pPr>
    <w:rPr>
      <w:rFonts w:ascii="Arial" w:hAnsi="Ari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5577">
      <w:bodyDiv w:val="1"/>
      <w:marLeft w:val="0"/>
      <w:marRight w:val="0"/>
      <w:marTop w:val="0"/>
      <w:marBottom w:val="0"/>
      <w:divBdr>
        <w:top w:val="none" w:sz="0" w:space="0" w:color="auto"/>
        <w:left w:val="none" w:sz="0" w:space="0" w:color="auto"/>
        <w:bottom w:val="none" w:sz="0" w:space="0" w:color="auto"/>
        <w:right w:val="none" w:sz="0" w:space="0" w:color="auto"/>
      </w:divBdr>
    </w:div>
    <w:div w:id="830603661">
      <w:bodyDiv w:val="1"/>
      <w:marLeft w:val="0"/>
      <w:marRight w:val="0"/>
      <w:marTop w:val="0"/>
      <w:marBottom w:val="0"/>
      <w:divBdr>
        <w:top w:val="none" w:sz="0" w:space="0" w:color="auto"/>
        <w:left w:val="none" w:sz="0" w:space="0" w:color="auto"/>
        <w:bottom w:val="none" w:sz="0" w:space="0" w:color="auto"/>
        <w:right w:val="none" w:sz="0" w:space="0" w:color="auto"/>
      </w:divBdr>
    </w:div>
    <w:div w:id="94923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54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section_lc/LEGITEXT000037701019/LEGISCTA00003772506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0379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3842/"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2349</Words>
  <Characters>12924</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3</cp:revision>
  <cp:lastPrinted>2025-03-11T14:46:00Z</cp:lastPrinted>
  <dcterms:created xsi:type="dcterms:W3CDTF">2026-04-22T05:50:00Z</dcterms:created>
  <dcterms:modified xsi:type="dcterms:W3CDTF">2026-04-22T06:26:00Z</dcterms:modified>
</cp:coreProperties>
</file>